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FFA" w:rsidRDefault="00B45FFA" w:rsidP="00B45FF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 по технологии 1-4 класс</w:t>
      </w:r>
    </w:p>
    <w:tbl>
      <w:tblPr>
        <w:tblStyle w:val="a4"/>
        <w:tblW w:w="0" w:type="auto"/>
        <w:tblInd w:w="-601" w:type="dxa"/>
        <w:tblLook w:val="04A0"/>
      </w:tblPr>
      <w:tblGrid>
        <w:gridCol w:w="2836"/>
        <w:gridCol w:w="7336"/>
      </w:tblGrid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FA" w:rsidRDefault="00B45F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Технология, 1 класс</w:t>
            </w: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FA" w:rsidRPr="00B45FFA" w:rsidRDefault="00B45FFA" w:rsidP="00B45FFA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технологии в 1 классе составлена в соответствии Основной образовательной программой начального общего образования </w:t>
            </w:r>
            <w:r w:rsidR="00C52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45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C52373"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принятой педсоветом </w:t>
            </w:r>
            <w:r w:rsidR="00C52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B45FFA" w:rsidRPr="00B45FFA" w:rsidRDefault="00B45FFA" w:rsidP="00B45FFA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УМК «Школа России», </w:t>
            </w:r>
            <w:proofErr w:type="spellStart"/>
            <w:r w:rsidRPr="00B45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Е.А.Лутцева</w:t>
            </w:r>
            <w:proofErr w:type="spellEnd"/>
            <w:r w:rsidRPr="00B45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Т.П.Зуева. Технология. 1 класс. 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чебник для общеобразовательных</w:t>
            </w:r>
            <w:r w:rsidRPr="00B45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учреждений. – М.: Просвещение, 201</w:t>
            </w:r>
            <w:r w:rsidR="00C523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DE9" w:rsidRDefault="008F3DE9" w:rsidP="008F3DE9">
            <w:pPr>
              <w:pStyle w:val="Style4"/>
              <w:widowControl/>
              <w:spacing w:line="240" w:lineRule="auto"/>
              <w:ind w:left="307" w:firstLine="0"/>
              <w:rPr>
                <w:rFonts w:ascii="Times New Roman" w:hAnsi="Times New Roman" w:cs="Times New Roman"/>
              </w:rPr>
            </w:pPr>
            <w:r>
              <w:rPr>
                <w:rStyle w:val="FontStyle20"/>
                <w:bCs/>
              </w:rPr>
              <w:t xml:space="preserve">Цель </w:t>
            </w:r>
            <w:r w:rsidRPr="008F3DE9">
              <w:rPr>
                <w:rStyle w:val="FontStyle21"/>
                <w:sz w:val="22"/>
              </w:rPr>
              <w:t xml:space="preserve">изучения курса технологии </w:t>
            </w:r>
            <w:r>
              <w:rPr>
                <w:rStyle w:val="FontStyle21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приобретения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      </w:r>
          </w:p>
          <w:p w:rsidR="008F3DE9" w:rsidRDefault="008F3DE9" w:rsidP="008F3DE9">
            <w:pPr>
              <w:pStyle w:val="Style4"/>
              <w:widowControl/>
              <w:spacing w:line="240" w:lineRule="auto"/>
              <w:ind w:left="307" w:firstLine="0"/>
              <w:rPr>
                <w:rFonts w:ascii="Times New Roman" w:hAnsi="Times New Roman" w:cs="Times New Roman"/>
              </w:rPr>
            </w:pPr>
          </w:p>
          <w:p w:rsidR="008F3DE9" w:rsidRDefault="008F3DE9" w:rsidP="008F3DE9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Style w:val="FontStyle20"/>
                <w:bCs/>
              </w:rPr>
              <w:t>Задачи: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формирование первоначальных конструкторско-технологических знаний и умений;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знаково-символического и пространственного мышления, творческого и репродуктивного воображения; творческого мышления;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регулятивной структуры деятельности, включающей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планирование (умение составлять план действий и применять его для решения практических задач), прогнозирование, контроль, коррекцию и оценку;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внутреннего плана деятельности на основе поэтапной отработки предметно-преобразовательных действий;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коммуникативной компетентности младших школьников на основе организации совместной продуктивной деятельности;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миром профессий, их социальным значением, историей возникновения и развития;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</w:pPr>
            <w:proofErr w:type="gramStart"/>
            <w:r>
              <w:rPr>
                <w:rFonts w:ascii="Times New Roman" w:hAnsi="Times New Roman" w:cs="Times New Roman"/>
              </w:rPr>
              <w:t xml:space="preserve"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</w:t>
            </w:r>
            <w:r>
              <w:rPr>
                <w:rFonts w:ascii="Times New Roman" w:hAnsi="Times New Roman" w:cs="Times New Roman"/>
              </w:rPr>
              <w:lastRenderedPageBreak/>
              <w:t>словарях, каталоге библиотеки.</w:t>
            </w:r>
            <w:proofErr w:type="gramEnd"/>
          </w:p>
          <w:p w:rsidR="008F3DE9" w:rsidRDefault="008F3DE9" w:rsidP="008F3DE9">
            <w:pPr>
              <w:jc w:val="both"/>
            </w:pPr>
          </w:p>
          <w:p w:rsidR="008F3DE9" w:rsidRDefault="008F3DE9" w:rsidP="008F3DE9">
            <w:pPr>
              <w:jc w:val="both"/>
            </w:pPr>
          </w:p>
          <w:p w:rsidR="00B45FFA" w:rsidRDefault="00B45FFA" w:rsidP="00B45F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FA" w:rsidRPr="00B45FFA" w:rsidRDefault="00C52373" w:rsidP="00B45FFA">
            <w:pPr>
              <w:widowControl w:val="0"/>
              <w:autoSpaceDE w:val="0"/>
              <w:autoSpaceDN w:val="0"/>
              <w:adjustRightInd w:val="0"/>
              <w:ind w:firstLine="283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65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учение предмета «Технология» в 1 классе предусмотрено  33</w:t>
            </w:r>
            <w:r w:rsidRPr="00465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 (1 ч в неделю).</w:t>
            </w:r>
            <w:r w:rsidR="00B45FFA" w:rsidRPr="00B45F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).</w:t>
            </w:r>
            <w:proofErr w:type="gramEnd"/>
          </w:p>
          <w:p w:rsidR="00B45FFA" w:rsidRDefault="00B45F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Личностные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Создание условий для формирования следующих умений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-положительно относиться к учению;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-проявлять интерес к содержанию предмета «Технология»;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-принимать  одноклассников,  помогать  им,  принимать  помощь  от взрослого и сверстников;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-чувствовать уверенность в себе, верить в свои возможности;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-самостоятельно  определять  и  объяснять  свои  чувства  и  ощущения, возникающие  в  результате  наблюдения,  рассуждения,  обсуждения,  самые простые,  общие  для  всех  людей  правила  поведения  (основы общечеловеческих нравственных ценностей);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-чувствовать удовлетворение от сделанного или созданного им самим для родных, друзей, других людей, себя;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-осознавать уязвимость, хрупкость природы, понимать положительные и негативные последствия деятельности человека;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-с  помощью  учителя  планировать  предстоящую  практическую деятельность;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-под  контролем  учителя  выполнять  предлагаемые  изделия  с  опорой  </w:t>
            </w:r>
            <w:proofErr w:type="gramStart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</w:t>
            </w:r>
            <w:proofErr w:type="gramEnd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план и образец.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Метапредметные</w:t>
            </w:r>
            <w:proofErr w:type="spellEnd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Регулятивные УУД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-принимать цель деятельности на уроке;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-проговаривать последовательность действий на уроке;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-высказывать  своё  предположение  (версию)  на  основе  работы  с иллюстрацией учебника;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-объяснять  выбор  наиболее  подходящих  для  выполнения  задания материалов и инструментов;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-готовить рабочее место, отбирать наиболее подходящие для выполнения задания материалы и инструменты;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-выполнять  практическую  работу  по  предложенному  учителем  плану  с опорой на образцы, рисунки учебника;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-выполнять контроль точности разметки деталей с помощью шаблона;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-совместно  с  учителем  и  другими  учениками  давать  эмоциональную оценку своей деятельности на уроке.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Познавательные УУД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Учащийся научится с помощью учителя: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-наблюдать  связи  человека  с  природой  и  предметным  миром, предметный мир ближайшего окружения; сравнивать конструкции и образы объектов природы и окружающего мира, конструкторско-технологические и декоративно-художественные особенности </w:t>
            </w: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предлагаемых изделий;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-сравнивать  изучаемые  материалы  по  их  свойствам,  конструкции предлагаемых  изделий,  делать  простейшие  обобщения;  группировать предметы  и  их  образы  по  общему  признаку  (конструкторскому, технологическому, декоративно-художественному;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-ориентироваться в материале на страницах учебника;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-находить ответы на вопросы, используя учебник, свой жизненный опыт и информацию, полученную на уроке; пользоваться памятками (даны в конце учебника);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-делать выводы о результате совместной работы всего класса;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-преобразовывать информацию из одной формы в другую  — в изделия, художественные образы.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Коммуникативные УУД 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Учащийся научится: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-слушать  и  слышать  учителя  и  одноклассников,  совместно  обсуждать предложенную или выявленную проблему.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Предметные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1.Общекультурные  и  </w:t>
            </w:r>
            <w:proofErr w:type="spellStart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общетрудовые</w:t>
            </w:r>
            <w:proofErr w:type="spellEnd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компетенции.  Основы  культуры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труда. Самообслуживание.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Учащийся будет знать о (на уровне представлений):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-роли и месте человека в окружающем мире; о созидательной, творческой деятельности человека и природе как источнике его вдохновения;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proofErr w:type="gramStart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отражении</w:t>
            </w:r>
            <w:proofErr w:type="gramEnd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форм и образов природы в работах мастеров художников; о разнообразных предметах рукотворного мира;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proofErr w:type="gramStart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профессиях</w:t>
            </w:r>
            <w:proofErr w:type="gramEnd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близких и окружающих людей.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Учащийся будет уметь: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-обслуживать  себя  во  время  работы  (соблюдать  порядок  на  рабочем месте, ухаживать за инструментами и правильно хранить их);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-соблюдать правила гигиены труда.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2.Технология  ручной  обработки  материалов.  Основы  художественно-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практической деятельности.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Учащийся будет знать: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-общие  названия  изученных  видов  материалов  (природные,  бумага, тонкий картон, ткань, клейстер, клей) и их свойства (цвет, фактура, форма и др.); </w:t>
            </w:r>
            <w:proofErr w:type="gramEnd"/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-последовательность изготовления несложных изделий формообразование сгибанием, складыванием, вытягиванием;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-клеевой способ соединения;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-способы отделки: раскрашивание, аппликация, прямая строчка;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-названия  и  назначение  ручных  инструментов  (ножницы,  игла)  и приспособлений (шаблон, булавки), правила безопасной работы ими.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Учащийся будет уметь: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-различать материалы и инструменты по их назначению;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-качественно  выполнять  операции  и  использовать  верные  приёмы  </w:t>
            </w:r>
            <w:proofErr w:type="gramStart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</w:t>
            </w:r>
            <w:proofErr w:type="gramEnd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изготовлении</w:t>
            </w:r>
            <w:proofErr w:type="gramEnd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несложных изделий: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1) экономно размечать по шаблону, сгибанием;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2) точно резать ножницами;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3) соединять изделия с помощью клея;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4)эстетично  и  аккуратно  отделывать  изделия  раскрашиванием, </w:t>
            </w:r>
            <w:proofErr w:type="spellStart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аппликационно</w:t>
            </w:r>
            <w:proofErr w:type="spellEnd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прямой строчкой;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-использовать для сушки плоских изделий пресс;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-безопасно работать и правильно хранить инструменты (ножницы, иглы);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-с  помощью  учителя  выполнять  практическую  работу  и  осуществлять самоконтроль  с  опорой  на  инструкционную  карту,  образец,  с  помощью шаблона.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3. Конструирование и моделирование.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Учащийся будет знать: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-детали как составной части изделия;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proofErr w:type="gramStart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конструкциях</w:t>
            </w:r>
            <w:proofErr w:type="gramEnd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разборных и неразборных;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-неподвижном клеевом </w:t>
            </w:r>
            <w:proofErr w:type="gramStart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соединении</w:t>
            </w:r>
            <w:proofErr w:type="gramEnd"/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деталей.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Учащийся будет уметь: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-различать разборные и неразборные конструкции несложных изделий; </w:t>
            </w:r>
          </w:p>
          <w:p w:rsidR="00C52373" w:rsidRPr="00C52373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-конструировать  и  моделировать  изделия  из  различных  материалов  по образцу, рисунку. </w:t>
            </w:r>
          </w:p>
          <w:p w:rsidR="00B45FFA" w:rsidRDefault="00B45FFA" w:rsidP="00B45F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FFA" w:rsidRPr="00B95BE3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Pr="00B95BE3" w:rsidRDefault="00B45FF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95BE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58"/>
              <w:gridCol w:w="4972"/>
              <w:gridCol w:w="1276"/>
            </w:tblGrid>
            <w:tr w:rsidR="002A369B" w:rsidRPr="00B95BE3" w:rsidTr="00B95BE3">
              <w:trPr>
                <w:trHeight w:val="561"/>
              </w:trPr>
              <w:tc>
                <w:tcPr>
                  <w:tcW w:w="458" w:type="dxa"/>
                  <w:vAlign w:val="center"/>
                </w:tcPr>
                <w:p w:rsidR="002A369B" w:rsidRPr="00B95BE3" w:rsidRDefault="002A369B" w:rsidP="008F3DE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95B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4972" w:type="dxa"/>
                  <w:vAlign w:val="center"/>
                </w:tcPr>
                <w:p w:rsidR="002A369B" w:rsidRPr="00B95BE3" w:rsidRDefault="002A369B" w:rsidP="008F3DE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95B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276" w:type="dxa"/>
                  <w:vAlign w:val="center"/>
                </w:tcPr>
                <w:p w:rsidR="002A369B" w:rsidRPr="00B95BE3" w:rsidRDefault="002A369B" w:rsidP="008F3DE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95B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B45FFA" w:rsidRPr="00B95BE3" w:rsidTr="00B95BE3">
              <w:trPr>
                <w:trHeight w:val="280"/>
              </w:trPr>
              <w:tc>
                <w:tcPr>
                  <w:tcW w:w="458" w:type="dxa"/>
                </w:tcPr>
                <w:p w:rsidR="00B45FFA" w:rsidRPr="00B95BE3" w:rsidRDefault="00B45FFA" w:rsidP="0095191B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4972" w:type="dxa"/>
                </w:tcPr>
                <w:p w:rsidR="002A369B" w:rsidRPr="00B95BE3" w:rsidRDefault="002A369B" w:rsidP="002A369B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proofErr w:type="gramStart"/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 xml:space="preserve">Общекультурные  и  </w:t>
                  </w:r>
                  <w:proofErr w:type="spellStart"/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общетрудовые</w:t>
                  </w:r>
                  <w:proofErr w:type="spellEnd"/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 xml:space="preserve">  компетенции  (знания,  умения  и </w:t>
                  </w:r>
                  <w:proofErr w:type="gramEnd"/>
                </w:p>
                <w:p w:rsidR="00B45FFA" w:rsidRPr="00B95BE3" w:rsidRDefault="002A369B" w:rsidP="002A369B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способы деятельности). Основы культуры труда, самообслуживания.</w:t>
                  </w:r>
                </w:p>
              </w:tc>
              <w:tc>
                <w:tcPr>
                  <w:tcW w:w="1276" w:type="dxa"/>
                </w:tcPr>
                <w:p w:rsidR="00B45FFA" w:rsidRPr="00B95BE3" w:rsidRDefault="002A369B" w:rsidP="0095191B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6</w:t>
                  </w:r>
                </w:p>
              </w:tc>
            </w:tr>
            <w:tr w:rsidR="00B45FFA" w:rsidRPr="00B95BE3" w:rsidTr="00B95BE3">
              <w:trPr>
                <w:trHeight w:val="280"/>
              </w:trPr>
              <w:tc>
                <w:tcPr>
                  <w:tcW w:w="458" w:type="dxa"/>
                </w:tcPr>
                <w:p w:rsidR="00B45FFA" w:rsidRPr="00B95BE3" w:rsidRDefault="00B45FFA" w:rsidP="0095191B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4972" w:type="dxa"/>
                </w:tcPr>
                <w:p w:rsidR="00B45FFA" w:rsidRPr="00B95BE3" w:rsidRDefault="002A369B" w:rsidP="0095191B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Технология  ручной  обработки  материалов. Элементы  графической грамоты.</w:t>
                  </w:r>
                </w:p>
              </w:tc>
              <w:tc>
                <w:tcPr>
                  <w:tcW w:w="1276" w:type="dxa"/>
                </w:tcPr>
                <w:p w:rsidR="00B45FFA" w:rsidRPr="00B95BE3" w:rsidRDefault="002A369B" w:rsidP="0095191B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23</w:t>
                  </w:r>
                </w:p>
              </w:tc>
            </w:tr>
            <w:tr w:rsidR="008F3DE9" w:rsidRPr="00B95BE3" w:rsidTr="00B95BE3">
              <w:trPr>
                <w:trHeight w:val="280"/>
              </w:trPr>
              <w:tc>
                <w:tcPr>
                  <w:tcW w:w="458" w:type="dxa"/>
                </w:tcPr>
                <w:p w:rsidR="008F3DE9" w:rsidRPr="00B95BE3" w:rsidRDefault="008F3DE9" w:rsidP="0095191B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4972" w:type="dxa"/>
                </w:tcPr>
                <w:p w:rsidR="008F3DE9" w:rsidRPr="00B95BE3" w:rsidRDefault="008F3DE9" w:rsidP="0095191B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 w:rsidRPr="00C5237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Конструирование и моделирование</w:t>
                  </w:r>
                </w:p>
              </w:tc>
              <w:tc>
                <w:tcPr>
                  <w:tcW w:w="1276" w:type="dxa"/>
                </w:tcPr>
                <w:p w:rsidR="008F3DE9" w:rsidRPr="00B95BE3" w:rsidRDefault="008F3DE9" w:rsidP="0095191B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</w:tr>
            <w:tr w:rsidR="00B45FFA" w:rsidRPr="00B95BE3" w:rsidTr="00B95BE3">
              <w:trPr>
                <w:trHeight w:val="280"/>
              </w:trPr>
              <w:tc>
                <w:tcPr>
                  <w:tcW w:w="458" w:type="dxa"/>
                </w:tcPr>
                <w:p w:rsidR="00B45FFA" w:rsidRPr="00B95BE3" w:rsidRDefault="008F3DE9" w:rsidP="0095191B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4972" w:type="dxa"/>
                </w:tcPr>
                <w:p w:rsidR="00B45FFA" w:rsidRPr="00B95BE3" w:rsidRDefault="00B95BE3" w:rsidP="0095191B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Практика работы на компьютере.</w:t>
                  </w:r>
                </w:p>
              </w:tc>
              <w:tc>
                <w:tcPr>
                  <w:tcW w:w="1276" w:type="dxa"/>
                </w:tcPr>
                <w:p w:rsidR="00B45FFA" w:rsidRPr="00B95BE3" w:rsidRDefault="00B95BE3" w:rsidP="0095191B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-</w:t>
                  </w:r>
                </w:p>
              </w:tc>
            </w:tr>
            <w:tr w:rsidR="00B45FFA" w:rsidRPr="00B95BE3" w:rsidTr="00B95BE3">
              <w:trPr>
                <w:trHeight w:val="342"/>
              </w:trPr>
              <w:tc>
                <w:tcPr>
                  <w:tcW w:w="458" w:type="dxa"/>
                </w:tcPr>
                <w:p w:rsidR="00B45FFA" w:rsidRPr="00B95BE3" w:rsidRDefault="00B45FFA" w:rsidP="0095191B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4972" w:type="dxa"/>
                </w:tcPr>
                <w:p w:rsidR="00B45FFA" w:rsidRPr="00B95BE3" w:rsidRDefault="00B95BE3" w:rsidP="0095191B">
                  <w:pPr>
                    <w:suppressAutoHyphens/>
                    <w:snapToGrid w:val="0"/>
                    <w:spacing w:before="6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B45FFA" w:rsidRPr="00B95BE3" w:rsidRDefault="00B45FFA" w:rsidP="0095191B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33</w:t>
                  </w:r>
                </w:p>
              </w:tc>
            </w:tr>
          </w:tbl>
          <w:p w:rsidR="00B45FFA" w:rsidRPr="00B95BE3" w:rsidRDefault="00B45FF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0B2866" w:rsidRPr="00B95BE3" w:rsidRDefault="000B2866">
      <w:pPr>
        <w:rPr>
          <w:i/>
        </w:rPr>
      </w:pPr>
    </w:p>
    <w:p w:rsidR="00B45FFA" w:rsidRDefault="00B45FFA" w:rsidP="00B45FF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</w:p>
    <w:tbl>
      <w:tblPr>
        <w:tblStyle w:val="a4"/>
        <w:tblW w:w="0" w:type="auto"/>
        <w:tblInd w:w="-601" w:type="dxa"/>
        <w:tblLook w:val="04A0"/>
      </w:tblPr>
      <w:tblGrid>
        <w:gridCol w:w="2836"/>
        <w:gridCol w:w="7336"/>
      </w:tblGrid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FA" w:rsidRDefault="00B45F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Технология, 2 класс</w:t>
            </w: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73" w:rsidRPr="00B45FFA" w:rsidRDefault="00C52373" w:rsidP="00C5237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программа по технологии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2</w:t>
            </w:r>
            <w:r w:rsidRPr="00B45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45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B45FFA" w:rsidRDefault="00C52373" w:rsidP="00C523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УМК «Школа России», </w:t>
            </w:r>
            <w:proofErr w:type="spellStart"/>
            <w:r w:rsidRPr="00B45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Е.А.Л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утцева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Т.П.Зуева. Технология. 2</w:t>
            </w:r>
            <w:r w:rsidRPr="00B45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класс. 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чебник для общеобразовательных</w:t>
            </w:r>
            <w:r w:rsidRPr="00B45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учреждений. – М.: Просвещение, 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Цель и задачи учебной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DE9" w:rsidRDefault="000D75EC" w:rsidP="008F3DE9">
            <w:pPr>
              <w:pStyle w:val="Style4"/>
              <w:widowControl/>
              <w:spacing w:line="240" w:lineRule="auto"/>
              <w:ind w:left="307" w:firstLine="0"/>
              <w:rPr>
                <w:rFonts w:ascii="Times New Roman" w:hAnsi="Times New Roman" w:cs="Times New Roman"/>
              </w:rPr>
            </w:pPr>
            <w:r w:rsidRPr="000D75EC">
              <w:rPr>
                <w:rFonts w:ascii="Times New Roman" w:hAnsi="Times New Roman"/>
                <w:b/>
              </w:rPr>
              <w:t xml:space="preserve">  </w:t>
            </w:r>
            <w:r w:rsidR="008F3DE9">
              <w:rPr>
                <w:rStyle w:val="FontStyle20"/>
                <w:bCs/>
              </w:rPr>
              <w:t xml:space="preserve">Цель </w:t>
            </w:r>
            <w:r w:rsidR="008F3DE9" w:rsidRPr="008F3DE9">
              <w:rPr>
                <w:rStyle w:val="FontStyle21"/>
                <w:sz w:val="22"/>
              </w:rPr>
              <w:t xml:space="preserve">изучения курса технологии </w:t>
            </w:r>
            <w:r w:rsidR="008F3DE9">
              <w:rPr>
                <w:rStyle w:val="FontStyle21"/>
              </w:rPr>
              <w:t xml:space="preserve">– </w:t>
            </w:r>
            <w:r w:rsidR="008F3DE9">
              <w:rPr>
                <w:rFonts w:ascii="Times New Roman" w:hAnsi="Times New Roman" w:cs="Times New Roman"/>
              </w:rPr>
              <w:t>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приобретения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      </w:r>
          </w:p>
          <w:p w:rsidR="008F3DE9" w:rsidRDefault="008F3DE9" w:rsidP="008F3DE9">
            <w:pPr>
              <w:pStyle w:val="Style4"/>
              <w:widowControl/>
              <w:spacing w:line="240" w:lineRule="auto"/>
              <w:ind w:left="307" w:firstLine="0"/>
              <w:rPr>
                <w:rFonts w:ascii="Times New Roman" w:hAnsi="Times New Roman" w:cs="Times New Roman"/>
              </w:rPr>
            </w:pPr>
          </w:p>
          <w:p w:rsidR="008F3DE9" w:rsidRDefault="008F3DE9" w:rsidP="008F3DE9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Style w:val="FontStyle20"/>
                <w:bCs/>
              </w:rPr>
              <w:t>Задачи: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формирование первоначальных конструкторско-технологических знаний и умений;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знаково-символического и пространственного мышления, творческого и репродуктивного воображения; творческого мышления;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регулятивной структуры деятельности, включающей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планирование (умение составлять план действий и применять его для решения практических задач), прогнозирование, контроль, коррекцию и оценку;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внутреннего плана деятельности на основе поэтапной отработки предметно-преобразовательных действий;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коммуникативной компетентности младших школьников на основе организации совместной продуктивной деятельности;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миром профессий, их социальным значением, историей возникновения и развития;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</w:pPr>
            <w:proofErr w:type="gramStart"/>
            <w:r>
              <w:rPr>
                <w:rFonts w:ascii="Times New Roman" w:hAnsi="Times New Roman" w:cs="Times New Roman"/>
              </w:rPr>
      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      </w:r>
            <w:proofErr w:type="gramEnd"/>
          </w:p>
          <w:p w:rsidR="008F3DE9" w:rsidRDefault="008F3DE9" w:rsidP="008F3DE9">
            <w:pPr>
              <w:jc w:val="both"/>
            </w:pPr>
          </w:p>
          <w:p w:rsidR="00B45FFA" w:rsidRDefault="00B45FFA" w:rsidP="000D75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FA" w:rsidRPr="000D75EC" w:rsidRDefault="00C52373" w:rsidP="000D75EC">
            <w:pPr>
              <w:pStyle w:val="a5"/>
              <w:shd w:val="clear" w:color="auto" w:fill="FFFFFF"/>
              <w:spacing w:before="0" w:beforeAutospacing="0" w:after="150" w:afterAutospacing="0"/>
              <w:rPr>
                <w:rFonts w:eastAsia="Calibri"/>
                <w:iCs/>
                <w:lang w:eastAsia="en-US"/>
              </w:rPr>
            </w:pPr>
            <w:r w:rsidRPr="004658A9">
              <w:t>На из</w:t>
            </w:r>
            <w:r>
              <w:t>учение предмета «Технология» в 2</w:t>
            </w:r>
            <w:r w:rsidRPr="004658A9">
              <w:t xml:space="preserve"> классе предусмотрено  34 ч (1 ч в неделю).</w:t>
            </w: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Личностными результатами</w:t>
            </w: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изучения   курса  «Технология»   во 2-м  классе является  формирование следующих умений: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    объяснять      свои        чувства      и      ощущения    от   наблюдаемых  образцов  и    предметов  декоративно-прикладного    </w:t>
            </w: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творчества,  объяснять  своё    отношение  к  поступкам  одноклассников  с    позиции  общечеловеческих нравственных ценностей, рассуждать и  обсуждать  их;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  самостоятельно    определять    и    высказывать    свои  чувства  и  ощущения,  возникающие  в  результате наблюдения,  рассуждения,  обсуждения    </w:t>
            </w:r>
            <w:proofErr w:type="gramStart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наблюдаемых</w:t>
            </w:r>
            <w:proofErr w:type="gramEnd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объектов,    результатов    трудовой  деятельности  человека-мастера;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в  предложенных ситуациях,  опираясь на  общие   для  всех  простые   правила  поведения,  делать  выбор,  какое  мнение принять (своё  или  другое, высказанное в ходе  обсуждения).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Средством достижения  этих    результатов  служат  учебный материал  и  задания  учебника,  нацеленные  на   2-ю  линию развития  –  умение  определять  своё    отношение  к  миру, событиям, поступкам людей.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3C2F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Метапредметными</w:t>
            </w:r>
            <w:proofErr w:type="spellEnd"/>
            <w:r w:rsidRPr="003C2F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результатами</w:t>
            </w: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изучения  курса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«Технология»  во  2-м    классе  является  формирование следующих универсальных учебных действий.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Регулятивные УУД: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определять  цель    деятельности  на  уроке  с  помощью учителя и самостоятельно;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  </w:t>
            </w:r>
            <w:proofErr w:type="gramStart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учиться    совместно  с    учителем  выявлять</w:t>
            </w:r>
            <w:proofErr w:type="gramEnd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и  формулировать  учебную  проблему  (в  ходе    анализа предъявляемых заданий, образцов  изделий); –  учиться планировать  практическую деятельность на уроке;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с помощью учителя  отбирать наиболее подходящие для выполнения задания материалы и инструменты;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учиться  предлагать  свои    </w:t>
            </w:r>
            <w:proofErr w:type="spellStart"/>
            <w:proofErr w:type="gramStart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конструкторско</w:t>
            </w:r>
            <w:proofErr w:type="spellEnd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- технологические</w:t>
            </w:r>
            <w:proofErr w:type="gramEnd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приёмы  и  способы   выполнения  отдельных этапов  изготовления  изделий  (на  основе    продуктивных заданий в учебнике);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  работая    по    совместно  составленному  плану,  использовать  необходимые  средства  (рисунки, инструкционные  карты,  приспособления  и  инструменты), осуществлять  контроль  точности  выполнения  операций  (с помощью  сложных  по  конфигурации  шаблонов,  чертёжных инструментов).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Средством  формирования    этих    действий  служит соблюдение  технологии  предметно-практической  творческой деятельности;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определять  успешность  выполнения  своего    задания  в диалоге с учителем.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Средством  формирования    этих    действий  служит соблюдение технологии оценки учебных успехов.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Познавательные УУД: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ориентироваться  в  своей    системе  знаний  и  умений: понимать,  что    нужно  использовать  пробно-поисковые практические    упражнения  для    открытия  нового    знания  и умения;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добывать  новые  знания:  находить  необходимую </w:t>
            </w:r>
            <w:proofErr w:type="gramStart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информацию</w:t>
            </w:r>
            <w:proofErr w:type="gramEnd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как в  учебнике,  так   и  в  предложенных  учителем  словарях  и  энциклопедиях    (в    учебнике    2-го      класса    для      этого   предусмотрен  словарь терминов);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–  перерабатывать  полученную  информацию:  наблюдать  и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самостоятельно делать простейшие обобщения и выводы.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Средством  формирования    этих    действий  служат  учебный материал  и  задания  учебника,  нацеленные  на   1-ю   линию развития  – чувствовать мир  технических достижений.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Коммуникативные УУД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  донести  свою    позицию  до    других:  оформлять  свою  мысль  в  устной  и    письменной    речи      (на    уровне    одного   предложения  или небольшого текста);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слушать и понимать речь  других;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вступать в беседу  и обсуждение на  уроке и в жизни.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Средством  формирования  этих    действий  служит  соблюдение технологии  продуктивной  художественно-творческой деятельности;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договариваться сообща;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–  учиться  выполнять  предлагаемые задания  в  паре, группе из 3–4  человек.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Средством  формирования    этих      действий  служит  организация работы в малых группах.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Предметными результатами</w:t>
            </w: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изучения   курса «Технология»    во    2-м      классе    является    формирование следующих умений: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1.Общекультурные  и  </w:t>
            </w:r>
            <w:proofErr w:type="spellStart"/>
            <w:r w:rsidRPr="003C2F88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общетрудовые</w:t>
            </w:r>
            <w:proofErr w:type="spellEnd"/>
            <w:r w:rsidRPr="003C2F88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компетенции.  Основы  культуры труда. Самообслуживание.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Учащийся будет знать о</w:t>
            </w:r>
            <w:proofErr w:type="gramStart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:</w:t>
            </w:r>
            <w:proofErr w:type="gramEnd"/>
          </w:p>
          <w:p w:rsidR="003C2F88" w:rsidRPr="003C2F88" w:rsidRDefault="003C2F88" w:rsidP="00623A56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элементарных общих правилах создания рукотворного мир</w:t>
            </w:r>
            <w:proofErr w:type="gramStart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а(</w:t>
            </w:r>
            <w:proofErr w:type="gramEnd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прочность, удобство, эстетическая выразительность- симметрия , асимметрия);</w:t>
            </w:r>
          </w:p>
          <w:p w:rsidR="003C2F88" w:rsidRPr="003C2F88" w:rsidRDefault="003C2F88" w:rsidP="00623A56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гармония предметов и окружающей среды;</w:t>
            </w:r>
          </w:p>
          <w:p w:rsidR="003C2F88" w:rsidRPr="003C2F88" w:rsidRDefault="003C2F88" w:rsidP="00623A56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профессия мастеров родного края;</w:t>
            </w:r>
          </w:p>
          <w:p w:rsidR="003C2F88" w:rsidRPr="003C2F88" w:rsidRDefault="003C2F88" w:rsidP="00623A56">
            <w:pPr>
              <w:numPr>
                <w:ilvl w:val="0"/>
                <w:numId w:val="7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характерных </w:t>
            </w:r>
            <w:proofErr w:type="gramStart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особенностях</w:t>
            </w:r>
            <w:proofErr w:type="gramEnd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изученных видов декоративно-прикладного искусства.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Учащийся будет уметь:</w:t>
            </w:r>
          </w:p>
          <w:p w:rsidR="003C2F88" w:rsidRPr="003C2F88" w:rsidRDefault="003C2F88" w:rsidP="00623A56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самостоятельно отбирать материалы и инструменты для работы;</w:t>
            </w:r>
          </w:p>
          <w:p w:rsidR="003C2F88" w:rsidRPr="003C2F88" w:rsidRDefault="003C2F88" w:rsidP="00623A56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готовить рабочее место в соответствии с видом деятельности, поддерживать порядок во время работы, убирать рабочее место;</w:t>
            </w:r>
          </w:p>
          <w:p w:rsidR="003C2F88" w:rsidRPr="003C2F88" w:rsidRDefault="003C2F88" w:rsidP="00623A56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выделять, называть и применять изученные общие правила создания рукотворного мира в своей предметно-творческой деятельности;</w:t>
            </w:r>
          </w:p>
          <w:p w:rsidR="003C2F88" w:rsidRPr="003C2F88" w:rsidRDefault="003C2F88" w:rsidP="00623A56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самостоятельно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– свое или другое. Высказанное в ходе обсуждения;</w:t>
            </w:r>
          </w:p>
          <w:p w:rsidR="003C2F88" w:rsidRPr="003C2F88" w:rsidRDefault="003C2F88" w:rsidP="00623A56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применять освоенные знания и практические умения (технологические, графические, конструкторские</w:t>
            </w:r>
            <w:proofErr w:type="gramStart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</w:t>
            </w:r>
            <w:proofErr w:type="gramEnd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</w:t>
            </w: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самостоятельной интеллектуальной и практической деятельности.</w:t>
            </w:r>
          </w:p>
          <w:p w:rsidR="003C2F88" w:rsidRPr="003C2F88" w:rsidRDefault="003C2F88" w:rsidP="00623A56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2.Технология  ручной  обработки  материалов.  Основы  художественно-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практической деятельности.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Учащийся будет знать: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623A56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обобщенные названия технологических операций: разметка, получение деталей из заготовки, сборка изделия, отделка;</w:t>
            </w:r>
          </w:p>
          <w:p w:rsidR="003C2F88" w:rsidRPr="003C2F88" w:rsidRDefault="003C2F88" w:rsidP="00623A56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виды    материалов,  обозначенных  в  программе,  их  свойства и названия; </w:t>
            </w:r>
          </w:p>
          <w:p w:rsidR="003C2F88" w:rsidRPr="003C2F88" w:rsidRDefault="003C2F88" w:rsidP="00623A56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происхождение натуральных тканей и их виды;</w:t>
            </w:r>
          </w:p>
          <w:p w:rsidR="003C2F88" w:rsidRPr="003C2F88" w:rsidRDefault="003C2F88" w:rsidP="00623A56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способы соединения деталей из разных материалов, изученные соединительные материалы;</w:t>
            </w:r>
          </w:p>
          <w:p w:rsidR="003C2F88" w:rsidRPr="003C2F88" w:rsidRDefault="003C2F88" w:rsidP="00623A56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основные характеристики и различия простейшего чертежа и эскиза;</w:t>
            </w:r>
          </w:p>
          <w:p w:rsidR="003C2F88" w:rsidRPr="003C2F88" w:rsidRDefault="003C2F88" w:rsidP="00623A56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линии чертежа и приемы построения прямоугольника и окружности с помощью чертежных инструментов;</w:t>
            </w:r>
          </w:p>
          <w:p w:rsidR="003C2F88" w:rsidRPr="003C2F88" w:rsidRDefault="003C2F88" w:rsidP="00623A56">
            <w:pPr>
              <w:numPr>
                <w:ilvl w:val="0"/>
                <w:numId w:val="5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название, устройство и назначение чертежных инструментов (линейка, циркуль, угольник)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Учащийся будет уметь</w:t>
            </w:r>
          </w:p>
          <w:p w:rsidR="003C2F88" w:rsidRPr="003C2F88" w:rsidRDefault="003C2F88" w:rsidP="00623A56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читать простейшие чертежи (эскизы);</w:t>
            </w:r>
          </w:p>
          <w:p w:rsidR="003C2F88" w:rsidRPr="003C2F88" w:rsidRDefault="003C2F88" w:rsidP="00623A56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экономную разметку с помощью чертежных инструментов  с опорой на простейший чертеж (эскиз);</w:t>
            </w:r>
          </w:p>
          <w:p w:rsidR="003C2F88" w:rsidRPr="003C2F88" w:rsidRDefault="003C2F88" w:rsidP="00623A56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оформлять изделие и соединять детали прямой строчкой и ее вариантами;</w:t>
            </w:r>
          </w:p>
          <w:p w:rsidR="003C2F88" w:rsidRPr="003C2F88" w:rsidRDefault="003C2F88" w:rsidP="00623A56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справляться с доступными практическими заданиями с опорой на образец и инструкционную карту.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C2F88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3. Конструирование и моделирование. 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Учащийся будет знать: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623A56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неподижный</w:t>
            </w:r>
            <w:proofErr w:type="spellEnd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подвижный способ соединения деталей;</w:t>
            </w:r>
          </w:p>
          <w:p w:rsidR="003C2F88" w:rsidRPr="003C2F88" w:rsidRDefault="003C2F88" w:rsidP="00623A56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отличие макета от модели.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Учащийся будет уметь:</w:t>
            </w:r>
          </w:p>
          <w:p w:rsidR="003C2F88" w:rsidRPr="003C2F88" w:rsidRDefault="003C2F88" w:rsidP="00623A56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конструировать и моделировать изделия из различных материалов по модели, простейшему чертеже или эскизу</w:t>
            </w:r>
          </w:p>
          <w:p w:rsidR="003C2F88" w:rsidRPr="003C2F88" w:rsidRDefault="003C2F88" w:rsidP="00623A56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определять способ соединения деталей и выполнять подвижное неподвижное соединение известными способами.</w:t>
            </w:r>
          </w:p>
          <w:p w:rsidR="003C2F88" w:rsidRPr="003C2F88" w:rsidRDefault="003C2F88" w:rsidP="00623A56">
            <w:pPr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4. Использование информационных технологий.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Учащийся будет знать о: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3C2F88" w:rsidRPr="003C2F88" w:rsidRDefault="003C2F88" w:rsidP="00623A56">
            <w:pPr>
              <w:numPr>
                <w:ilvl w:val="0"/>
                <w:numId w:val="2"/>
              </w:num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назначении</w:t>
            </w:r>
            <w:proofErr w:type="gramEnd"/>
            <w:r w:rsidRPr="003C2F88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персонального компьютера.</w:t>
            </w:r>
          </w:p>
          <w:p w:rsidR="003C2F88" w:rsidRPr="003C2F88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</w:t>
            </w:r>
          </w:p>
          <w:p w:rsidR="003C2F88" w:rsidRPr="00C52373" w:rsidRDefault="003C2F88" w:rsidP="003C2F8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523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. </w:t>
            </w:r>
          </w:p>
          <w:p w:rsidR="00B45FFA" w:rsidRPr="003C2F88" w:rsidRDefault="00B45FFA" w:rsidP="003C2F88">
            <w:pPr>
              <w:pStyle w:val="a3"/>
              <w:ind w:left="45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58"/>
              <w:gridCol w:w="4815"/>
              <w:gridCol w:w="1418"/>
            </w:tblGrid>
            <w:tr w:rsidR="008F3DE9" w:rsidRPr="00B45FFA" w:rsidTr="008F3DE9">
              <w:trPr>
                <w:trHeight w:val="561"/>
              </w:trPr>
              <w:tc>
                <w:tcPr>
                  <w:tcW w:w="458" w:type="dxa"/>
                  <w:vAlign w:val="center"/>
                </w:tcPr>
                <w:p w:rsidR="008F3DE9" w:rsidRPr="00B95BE3" w:rsidRDefault="008F3DE9" w:rsidP="008F3DE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95B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4815" w:type="dxa"/>
                  <w:vAlign w:val="center"/>
                </w:tcPr>
                <w:p w:rsidR="008F3DE9" w:rsidRPr="00B95BE3" w:rsidRDefault="008F3DE9" w:rsidP="008F3DE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95B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418" w:type="dxa"/>
                  <w:vAlign w:val="center"/>
                </w:tcPr>
                <w:p w:rsidR="008F3DE9" w:rsidRPr="00B95BE3" w:rsidRDefault="008F3DE9" w:rsidP="008F3DE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95B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8F3DE9" w:rsidRPr="00B45FFA" w:rsidTr="008F3DE9">
              <w:trPr>
                <w:trHeight w:val="280"/>
              </w:trPr>
              <w:tc>
                <w:tcPr>
                  <w:tcW w:w="458" w:type="dxa"/>
                </w:tcPr>
                <w:p w:rsidR="008F3DE9" w:rsidRPr="00B95BE3" w:rsidRDefault="008F3DE9" w:rsidP="008F3DE9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4815" w:type="dxa"/>
                </w:tcPr>
                <w:p w:rsidR="008F3DE9" w:rsidRPr="00B95BE3" w:rsidRDefault="008F3DE9" w:rsidP="008F3DE9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proofErr w:type="gramStart"/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 xml:space="preserve">Общекультурные  и  </w:t>
                  </w:r>
                  <w:proofErr w:type="spellStart"/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общетрудовые</w:t>
                  </w:r>
                  <w:proofErr w:type="spellEnd"/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 xml:space="preserve">  компетенции  (знания,  умения  и </w:t>
                  </w:r>
                  <w:proofErr w:type="gramEnd"/>
                </w:p>
                <w:p w:rsidR="008F3DE9" w:rsidRPr="00B95BE3" w:rsidRDefault="008F3DE9" w:rsidP="008F3DE9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способы деятельности). Основы культуры труда, самообслуживания.</w:t>
                  </w:r>
                </w:p>
              </w:tc>
              <w:tc>
                <w:tcPr>
                  <w:tcW w:w="1418" w:type="dxa"/>
                </w:tcPr>
                <w:p w:rsidR="008F3DE9" w:rsidRPr="00B95BE3" w:rsidRDefault="00BF4F21" w:rsidP="008F3DE9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F4F21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13ч</w:t>
                  </w:r>
                </w:p>
              </w:tc>
            </w:tr>
            <w:tr w:rsidR="008F3DE9" w:rsidRPr="00B45FFA" w:rsidTr="008F3DE9">
              <w:trPr>
                <w:trHeight w:val="280"/>
              </w:trPr>
              <w:tc>
                <w:tcPr>
                  <w:tcW w:w="458" w:type="dxa"/>
                </w:tcPr>
                <w:p w:rsidR="008F3DE9" w:rsidRPr="00B95BE3" w:rsidRDefault="008F3DE9" w:rsidP="008F3DE9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4815" w:type="dxa"/>
                </w:tcPr>
                <w:p w:rsidR="008F3DE9" w:rsidRPr="00B95BE3" w:rsidRDefault="008F3DE9" w:rsidP="008F3DE9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Технология  ручной  обработки  материалов. Элементы  графической грамоты.</w:t>
                  </w:r>
                </w:p>
              </w:tc>
              <w:tc>
                <w:tcPr>
                  <w:tcW w:w="1418" w:type="dxa"/>
                </w:tcPr>
                <w:p w:rsidR="008F3DE9" w:rsidRPr="00B95BE3" w:rsidRDefault="00BF4F21" w:rsidP="008F3DE9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15ч</w:t>
                  </w:r>
                </w:p>
              </w:tc>
            </w:tr>
            <w:tr w:rsidR="008F3DE9" w:rsidRPr="00B45FFA" w:rsidTr="008F3DE9">
              <w:trPr>
                <w:trHeight w:val="280"/>
              </w:trPr>
              <w:tc>
                <w:tcPr>
                  <w:tcW w:w="458" w:type="dxa"/>
                </w:tcPr>
                <w:p w:rsidR="008F3DE9" w:rsidRPr="00B95BE3" w:rsidRDefault="008F3DE9" w:rsidP="008F3DE9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4815" w:type="dxa"/>
                </w:tcPr>
                <w:p w:rsidR="008F3DE9" w:rsidRPr="00B95BE3" w:rsidRDefault="008F3DE9" w:rsidP="008F3DE9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 w:rsidRPr="00C5237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Конструирование и моделирование</w:t>
                  </w:r>
                </w:p>
              </w:tc>
              <w:tc>
                <w:tcPr>
                  <w:tcW w:w="1418" w:type="dxa"/>
                </w:tcPr>
                <w:p w:rsidR="008F3DE9" w:rsidRPr="00B95BE3" w:rsidRDefault="00BF4F21" w:rsidP="008F3DE9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6ч</w:t>
                  </w:r>
                </w:p>
              </w:tc>
            </w:tr>
            <w:tr w:rsidR="008F3DE9" w:rsidRPr="00B45FFA" w:rsidTr="008F3DE9">
              <w:trPr>
                <w:trHeight w:val="359"/>
              </w:trPr>
              <w:tc>
                <w:tcPr>
                  <w:tcW w:w="458" w:type="dxa"/>
                </w:tcPr>
                <w:p w:rsidR="008F3DE9" w:rsidRPr="00B95BE3" w:rsidRDefault="008F3DE9" w:rsidP="008F3DE9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4815" w:type="dxa"/>
                </w:tcPr>
                <w:p w:rsidR="008F3DE9" w:rsidRPr="00B95BE3" w:rsidRDefault="008F3DE9" w:rsidP="008F3DE9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Практика работы на компьютере.</w:t>
                  </w:r>
                </w:p>
              </w:tc>
              <w:tc>
                <w:tcPr>
                  <w:tcW w:w="1418" w:type="dxa"/>
                </w:tcPr>
                <w:p w:rsidR="008F3DE9" w:rsidRPr="00B95BE3" w:rsidRDefault="00BF4F21" w:rsidP="008F3DE9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-</w:t>
                  </w:r>
                </w:p>
              </w:tc>
            </w:tr>
            <w:tr w:rsidR="008F3DE9" w:rsidRPr="00B45FFA" w:rsidTr="008F3DE9">
              <w:trPr>
                <w:trHeight w:val="342"/>
              </w:trPr>
              <w:tc>
                <w:tcPr>
                  <w:tcW w:w="458" w:type="dxa"/>
                </w:tcPr>
                <w:p w:rsidR="008F3DE9" w:rsidRPr="00B95BE3" w:rsidRDefault="008F3DE9" w:rsidP="008F3DE9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4815" w:type="dxa"/>
                </w:tcPr>
                <w:p w:rsidR="008F3DE9" w:rsidRPr="00B95BE3" w:rsidRDefault="008F3DE9" w:rsidP="008F3DE9">
                  <w:pPr>
                    <w:suppressAutoHyphens/>
                    <w:snapToGrid w:val="0"/>
                    <w:spacing w:before="6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Итого</w:t>
                  </w:r>
                </w:p>
              </w:tc>
              <w:tc>
                <w:tcPr>
                  <w:tcW w:w="1418" w:type="dxa"/>
                </w:tcPr>
                <w:p w:rsidR="008F3DE9" w:rsidRPr="00B95BE3" w:rsidRDefault="008F3DE9" w:rsidP="008F3DE9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B45FFA" w:rsidRDefault="00B45F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5FFA" w:rsidRDefault="00B45FFA"/>
    <w:p w:rsidR="00B45FFA" w:rsidRDefault="00B45FFA" w:rsidP="00B45FF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</w:p>
    <w:tbl>
      <w:tblPr>
        <w:tblStyle w:val="a4"/>
        <w:tblW w:w="0" w:type="auto"/>
        <w:tblInd w:w="-601" w:type="dxa"/>
        <w:tblLook w:val="04A0"/>
      </w:tblPr>
      <w:tblGrid>
        <w:gridCol w:w="2836"/>
        <w:gridCol w:w="7336"/>
      </w:tblGrid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FA" w:rsidRDefault="00B45F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Технология, 3 класс</w:t>
            </w: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73" w:rsidRPr="00B45FFA" w:rsidRDefault="00C52373" w:rsidP="00C5237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программа по технологии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  <w:r w:rsidRPr="00B45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45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B45FFA" w:rsidRDefault="00C52373" w:rsidP="00C52373">
            <w:pPr>
              <w:shd w:val="clear" w:color="auto" w:fill="FFFFFF"/>
              <w:ind w:left="11" w:right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УМК «Школа России», </w:t>
            </w:r>
            <w:proofErr w:type="spellStart"/>
            <w:r w:rsidRPr="00B45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Е.А.Л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утцева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Т.П.Зуева. Технология. 3</w:t>
            </w:r>
            <w:r w:rsidRPr="00B45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класс. 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чебник для общеобразовательных</w:t>
            </w:r>
            <w:r w:rsidRPr="00B45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учреждений. – М.: Просвещение, 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DE9" w:rsidRDefault="008F3DE9" w:rsidP="008F3DE9">
            <w:pPr>
              <w:pStyle w:val="Style4"/>
              <w:widowControl/>
              <w:spacing w:line="240" w:lineRule="auto"/>
              <w:ind w:left="307" w:firstLine="0"/>
              <w:rPr>
                <w:rFonts w:ascii="Times New Roman" w:hAnsi="Times New Roman" w:cs="Times New Roman"/>
              </w:rPr>
            </w:pPr>
            <w:r>
              <w:rPr>
                <w:rStyle w:val="FontStyle20"/>
                <w:bCs/>
              </w:rPr>
              <w:t xml:space="preserve">Цель </w:t>
            </w:r>
            <w:r w:rsidRPr="008F3DE9">
              <w:rPr>
                <w:rStyle w:val="FontStyle21"/>
                <w:sz w:val="22"/>
              </w:rPr>
              <w:t xml:space="preserve">изучения курса технологии </w:t>
            </w:r>
            <w:r>
              <w:rPr>
                <w:rStyle w:val="FontStyle21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приобретения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      </w:r>
          </w:p>
          <w:p w:rsidR="008F3DE9" w:rsidRDefault="008F3DE9" w:rsidP="008F3DE9">
            <w:pPr>
              <w:pStyle w:val="Style4"/>
              <w:widowControl/>
              <w:spacing w:line="240" w:lineRule="auto"/>
              <w:ind w:left="307" w:firstLine="0"/>
              <w:rPr>
                <w:rFonts w:ascii="Times New Roman" w:hAnsi="Times New Roman" w:cs="Times New Roman"/>
              </w:rPr>
            </w:pPr>
          </w:p>
          <w:p w:rsidR="008F3DE9" w:rsidRDefault="008F3DE9" w:rsidP="008F3DE9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Style w:val="FontStyle20"/>
                <w:bCs/>
              </w:rPr>
              <w:t>Задачи: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формирование первоначальных конструкторско-технологических знаний и умений;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знаково-символического и пространственного мышления, творческого и репродуктивного воображения; </w:t>
            </w:r>
            <w:r>
              <w:rPr>
                <w:rFonts w:ascii="Times New Roman" w:hAnsi="Times New Roman" w:cs="Times New Roman"/>
              </w:rPr>
              <w:lastRenderedPageBreak/>
              <w:t>творческого мышления;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регулятивной структуры деятельности, включающей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планирование (умение составлять план действий и применять его для решения практических задач), прогнозирование, контроль, коррекцию и оценку;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внутреннего плана деятельности на основе поэтапной отработки предметно-преобразовательных действий;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коммуникативной компетентности младших школьников на основе организации совместной продуктивной деятельности;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миром профессий, их социальным значением, историей возникновения и развития;</w:t>
            </w:r>
          </w:p>
          <w:p w:rsidR="00B45FFA" w:rsidRPr="008F3DE9" w:rsidRDefault="008F3DE9" w:rsidP="004658A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</w:pPr>
            <w:proofErr w:type="gramStart"/>
            <w:r>
              <w:rPr>
                <w:rFonts w:ascii="Times New Roman" w:hAnsi="Times New Roman" w:cs="Times New Roman"/>
              </w:rPr>
      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      </w:r>
            <w:proofErr w:type="gramEnd"/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FA" w:rsidRPr="004658A9" w:rsidRDefault="004658A9" w:rsidP="00C52373">
            <w:pPr>
              <w:rPr>
                <w:rFonts w:ascii="Times New Roman" w:eastAsia="Times New Roman" w:hAnsi="Times New Roman"/>
                <w:lang w:eastAsia="ru-RU"/>
              </w:rPr>
            </w:pPr>
            <w:r w:rsidRPr="00465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изучение предмета «Технология» в 3 классе предусмотрено  34 ч (1 ч в неделю). </w:t>
            </w: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                3 класс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C2F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Личностные результаты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Создание условий для формирования следующих умений:</w:t>
            </w:r>
          </w:p>
          <w:p w:rsidR="003C2F88" w:rsidRPr="003C2F88" w:rsidRDefault="003C2F88" w:rsidP="00623A5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отзывчиво относиться и проявлять готовность оказать посильную помощь одноклассникам;</w:t>
            </w:r>
          </w:p>
          <w:p w:rsidR="003C2F88" w:rsidRPr="003C2F88" w:rsidRDefault="003C2F88" w:rsidP="00623A5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проявлять интерес к историческим традициям своего края и России;</w:t>
            </w:r>
          </w:p>
          <w:p w:rsidR="003C2F88" w:rsidRPr="003C2F88" w:rsidRDefault="003C2F88" w:rsidP="00623A5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испытывать потребность в самореализации в доступной декоративно-прикладной деятельности, простейшем техническом моделировании;</w:t>
            </w:r>
          </w:p>
          <w:p w:rsidR="003C2F88" w:rsidRPr="003C2F88" w:rsidRDefault="003C2F88" w:rsidP="00623A5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принимать мнения и высказывания других людей, уважительно относиться к ним;</w:t>
            </w:r>
          </w:p>
          <w:p w:rsidR="003C2F88" w:rsidRPr="003C2F88" w:rsidRDefault="003C2F88" w:rsidP="00623A5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3C2F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3C2F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результаты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3C2F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Регулятивные УУД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Уметь:</w:t>
            </w:r>
          </w:p>
          <w:p w:rsidR="003C2F88" w:rsidRPr="003C2F88" w:rsidRDefault="003C2F88" w:rsidP="00623A5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формулировать цель урока после предварительного обсуждения;</w:t>
            </w:r>
          </w:p>
          <w:p w:rsidR="003C2F88" w:rsidRPr="003C2F88" w:rsidRDefault="003C2F88" w:rsidP="00623A5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выявлять и формулировать учебную проблему;</w:t>
            </w:r>
          </w:p>
          <w:p w:rsidR="003C2F88" w:rsidRPr="003C2F88" w:rsidRDefault="003C2F88" w:rsidP="00623A5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анализировать предложенное задание, разделять известное и неизвестное;</w:t>
            </w:r>
          </w:p>
          <w:p w:rsidR="003C2F88" w:rsidRPr="003C2F88" w:rsidRDefault="003C2F88" w:rsidP="00623A5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самостоятельно выполнять пробные поисковые действия (упражнения) для выявления оптимального решения проблемы (задачи);</w:t>
            </w:r>
          </w:p>
          <w:p w:rsidR="003C2F88" w:rsidRPr="003C2F88" w:rsidRDefault="003C2F88" w:rsidP="00623A5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коллективно разрабатывать несложные тематические проекты и самостоятельно их реализовывать, вносить коррективы в полученные результаты;</w:t>
            </w:r>
          </w:p>
          <w:p w:rsidR="003C2F88" w:rsidRPr="003C2F88" w:rsidRDefault="003C2F88" w:rsidP="00623A5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осуществлять текущий контроль 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      </w:r>
          </w:p>
          <w:p w:rsidR="003C2F88" w:rsidRPr="003C2F88" w:rsidRDefault="003C2F88" w:rsidP="00623A5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выполнять текущий контроль (точность изготовления деталей и аккуратность всей работы) и оценку выполненной работы по предложенным учителем критериям.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 УУД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3C2F88" w:rsidRPr="003C2F88" w:rsidRDefault="003C2F88" w:rsidP="00623A5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 помощью учителя искать и отбирать необходимую для решения учебной задачи информацию в учебнике (текст, иллюстрация, схема, чертеж, инструкционная карта), энциклопедиях, справочниках, сети Интернет;</w:t>
            </w:r>
          </w:p>
          <w:p w:rsidR="003C2F88" w:rsidRPr="003C2F88" w:rsidRDefault="003C2F88" w:rsidP="00623A5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      </w:r>
          </w:p>
          <w:p w:rsidR="003C2F88" w:rsidRPr="003C2F88" w:rsidRDefault="003C2F88" w:rsidP="00623A5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преобразовывать информацию: представлять информацию в виде текста, таблицы, схемы (в информационных проектах).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 УУД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3C2F88" w:rsidRPr="003C2F88" w:rsidRDefault="003C2F88" w:rsidP="00623A5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учиться высказывать свою точку зрения и пытаться ее обосновать;</w:t>
            </w:r>
          </w:p>
          <w:p w:rsidR="003C2F88" w:rsidRPr="003C2F88" w:rsidRDefault="003C2F88" w:rsidP="00623A5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слушать других, пытаться принимать другую точку зрения;</w:t>
            </w:r>
          </w:p>
          <w:p w:rsidR="003C2F88" w:rsidRPr="003C2F88" w:rsidRDefault="003C2F88" w:rsidP="00623A5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уметь сотрудничать, выполняя различные роли в группе, в совместном решении проблемы (задачи);</w:t>
            </w:r>
          </w:p>
          <w:p w:rsidR="003C2F88" w:rsidRPr="003C2F88" w:rsidRDefault="003C2F88" w:rsidP="00623A5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уважительно относиться к позиции других, пытаться договариваться.</w:t>
            </w:r>
          </w:p>
          <w:p w:rsidR="003C2F88" w:rsidRPr="003C2F88" w:rsidRDefault="003C2F88" w:rsidP="00623A5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Предметные результаты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1. Общекультурные и </w:t>
            </w:r>
            <w:proofErr w:type="spellStart"/>
            <w:r w:rsidRPr="003C2F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общетрудовые</w:t>
            </w:r>
            <w:proofErr w:type="spellEnd"/>
            <w:r w:rsidRPr="003C2F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компетенции. Основы культуры труда, самообслуживание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Знать:</w:t>
            </w:r>
          </w:p>
          <w:p w:rsidR="003C2F88" w:rsidRPr="003C2F88" w:rsidRDefault="003C2F88" w:rsidP="00623A5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 характерных особенностях изученных видов декоративно-прикладного искусства;</w:t>
            </w:r>
          </w:p>
          <w:p w:rsidR="003C2F88" w:rsidRPr="003C2F88" w:rsidRDefault="003C2F88" w:rsidP="00623A5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 профессиях мастеров прикладного искусства (в рамках изученного).</w:t>
            </w:r>
          </w:p>
          <w:p w:rsidR="003C2F88" w:rsidRPr="003C2F88" w:rsidRDefault="003C2F88" w:rsidP="00623A5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Уметь:</w:t>
            </w:r>
          </w:p>
          <w:p w:rsidR="003C2F88" w:rsidRPr="003C2F88" w:rsidRDefault="003C2F88" w:rsidP="00623A5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узнавать и называть по характерным особенностям образцов или по описанию изученные и распространенные в крае ремесла;</w:t>
            </w:r>
          </w:p>
          <w:p w:rsidR="003C2F88" w:rsidRPr="003C2F88" w:rsidRDefault="003C2F88" w:rsidP="00623A5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соблюдать правила безопасного пользования домашними электроприборами (светильниками, звонками, </w:t>
            </w:r>
            <w:proofErr w:type="gramStart"/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теле</w:t>
            </w:r>
            <w:proofErr w:type="gramEnd"/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и радиоаппаратурой).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2. Технология ручной обработки материалов. Элементы графической грамоты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Знать:</w:t>
            </w:r>
          </w:p>
          <w:p w:rsidR="003C2F88" w:rsidRPr="003C2F88" w:rsidRDefault="003C2F88" w:rsidP="00623A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названия и свойства наиболее распространенных искусственных и синтетических материалов (бумага, металлы, ткани);</w:t>
            </w:r>
          </w:p>
          <w:p w:rsidR="003C2F88" w:rsidRPr="003C2F88" w:rsidRDefault="003C2F88" w:rsidP="00623A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последовательность чтения и выполнения разметки разверток с помощью контрольно-измерительных инструментов;</w:t>
            </w:r>
          </w:p>
          <w:p w:rsidR="003C2F88" w:rsidRPr="003C2F88" w:rsidRDefault="003C2F88" w:rsidP="00623A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основные линии чертежа (осевая и центровая);</w:t>
            </w:r>
          </w:p>
          <w:p w:rsidR="003C2F88" w:rsidRPr="003C2F88" w:rsidRDefault="003C2F88" w:rsidP="00623A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правила безопасной работы канцелярским ножом;</w:t>
            </w:r>
          </w:p>
          <w:p w:rsidR="003C2F88" w:rsidRPr="003C2F88" w:rsidRDefault="003C2F88" w:rsidP="00623A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косую строчку, ее варианты, их назначение;</w:t>
            </w:r>
          </w:p>
          <w:p w:rsidR="003C2F88" w:rsidRPr="003C2F88" w:rsidRDefault="003C2F88" w:rsidP="00623A5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названия нескольких видов информационных технологий и соответствующих способов передачи информации (из реального окружения учащихся).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Иметь представление:</w:t>
            </w:r>
          </w:p>
          <w:p w:rsidR="003C2F88" w:rsidRPr="003C2F88" w:rsidRDefault="003C2F88" w:rsidP="00623A5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 композиции декоративно-прикладного характера на плоскости и в объеме,</w:t>
            </w:r>
          </w:p>
          <w:p w:rsidR="003C2F88" w:rsidRPr="003C2F88" w:rsidRDefault="003C2F88" w:rsidP="00623A5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 традициях декоративно-прикладного искусства в создании изделий.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Уметь частично самостоятельно:</w:t>
            </w:r>
          </w:p>
          <w:p w:rsidR="003C2F88" w:rsidRPr="003C2F88" w:rsidRDefault="003C2F88" w:rsidP="00623A5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читать простейший чертеж (эскиз) разверток;</w:t>
            </w:r>
          </w:p>
          <w:p w:rsidR="003C2F88" w:rsidRPr="003C2F88" w:rsidRDefault="003C2F88" w:rsidP="00623A5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выполнять разметку разверток с помощью чертежных инструментов;</w:t>
            </w:r>
          </w:p>
          <w:p w:rsidR="003C2F88" w:rsidRPr="003C2F88" w:rsidRDefault="003C2F88" w:rsidP="00623A5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подбирать и обосновывать наиболее рациональные технологические приемы изготовления изделий;</w:t>
            </w:r>
          </w:p>
          <w:p w:rsidR="003C2F88" w:rsidRPr="003C2F88" w:rsidRDefault="003C2F88" w:rsidP="00623A5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выполнять рицовку;</w:t>
            </w:r>
          </w:p>
          <w:p w:rsidR="003C2F88" w:rsidRPr="003C2F88" w:rsidRDefault="003C2F88" w:rsidP="00623A5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оформлять изделия и соединять детали косой строчкой и ее вариантами;</w:t>
            </w:r>
          </w:p>
          <w:p w:rsidR="003C2F88" w:rsidRPr="003C2F88" w:rsidRDefault="003C2F88" w:rsidP="00623A5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находить и использовать дополнительную информацию из различных источников (в том числе из сети Интернет),</w:t>
            </w:r>
          </w:p>
          <w:p w:rsidR="003C2F88" w:rsidRPr="003C2F88" w:rsidRDefault="003C2F88" w:rsidP="00623A5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решать доступные технологические задачи.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3. Конструирование и моделирование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Знать:</w:t>
            </w:r>
          </w:p>
          <w:p w:rsidR="003C2F88" w:rsidRPr="003C2F88" w:rsidRDefault="003C2F88" w:rsidP="00623A5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простейшие способы достижения прочности конструкций.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Уметь:</w:t>
            </w:r>
          </w:p>
          <w:p w:rsidR="003C2F88" w:rsidRPr="003C2F88" w:rsidRDefault="003C2F88" w:rsidP="00623A5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      </w:r>
          </w:p>
          <w:p w:rsidR="003C2F88" w:rsidRPr="003C2F88" w:rsidRDefault="003C2F88" w:rsidP="00623A5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изменять конструкцию изделия по заданным условиям;</w:t>
            </w:r>
          </w:p>
          <w:p w:rsidR="003C2F88" w:rsidRPr="003C2F88" w:rsidRDefault="003C2F88" w:rsidP="00623A5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выбирать способ соединения и соединительного материала в зависимости от требований конструкции.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4. Использование информационных технологий (практика работы на компьютере)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Знать:</w:t>
            </w:r>
          </w:p>
          <w:p w:rsidR="003C2F88" w:rsidRPr="003C2F88" w:rsidRDefault="003C2F88" w:rsidP="00623A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названия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      </w:r>
          </w:p>
          <w:p w:rsidR="003C2F88" w:rsidRPr="003C2F88" w:rsidRDefault="003C2F88" w:rsidP="00623A5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иметь общее представление о назначении клавиатуры, пользовании компьютерной мышью.</w:t>
            </w:r>
          </w:p>
          <w:p w:rsidR="003C2F88" w:rsidRPr="003C2F88" w:rsidRDefault="003C2F88" w:rsidP="003C2F88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Уметь с помощью учителя:</w:t>
            </w:r>
          </w:p>
          <w:p w:rsidR="003C2F88" w:rsidRPr="003C2F88" w:rsidRDefault="003C2F88" w:rsidP="00623A5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включать и выключать компьютер;</w:t>
            </w:r>
          </w:p>
          <w:p w:rsidR="003C2F88" w:rsidRPr="003C2F88" w:rsidRDefault="003C2F88" w:rsidP="00623A5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пользоваться клавиатурой (в рамках необходимого для выполнения предъявляемого задания);</w:t>
            </w:r>
          </w:p>
          <w:p w:rsidR="003C2F88" w:rsidRPr="003C2F88" w:rsidRDefault="003C2F88" w:rsidP="00623A5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выполнять простейшие операции с готовыми файлами и папками (открывать, читать);</w:t>
            </w:r>
          </w:p>
          <w:p w:rsidR="003C2F88" w:rsidRPr="003C2F88" w:rsidRDefault="003C2F88" w:rsidP="00623A5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2F8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      </w:r>
          </w:p>
          <w:p w:rsidR="00B45FFA" w:rsidRDefault="00B45FFA" w:rsidP="009519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1"/>
              <w:tblW w:w="6299" w:type="dxa"/>
              <w:tblInd w:w="392" w:type="dxa"/>
              <w:tblLook w:val="04A0"/>
            </w:tblPr>
            <w:tblGrid>
              <w:gridCol w:w="730"/>
              <w:gridCol w:w="4293"/>
              <w:gridCol w:w="1276"/>
            </w:tblGrid>
            <w:tr w:rsidR="00BF4F21" w:rsidRPr="0095191B" w:rsidTr="00BF4F21">
              <w:trPr>
                <w:trHeight w:val="1127"/>
              </w:trPr>
              <w:tc>
                <w:tcPr>
                  <w:tcW w:w="730" w:type="dxa"/>
                  <w:vAlign w:val="center"/>
                </w:tcPr>
                <w:p w:rsidR="00BF4F21" w:rsidRPr="00B95BE3" w:rsidRDefault="00BF4F21" w:rsidP="00355E5D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95B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4293" w:type="dxa"/>
                  <w:vAlign w:val="center"/>
                </w:tcPr>
                <w:p w:rsidR="00BF4F21" w:rsidRPr="00B95BE3" w:rsidRDefault="00BF4F21" w:rsidP="00355E5D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95B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276" w:type="dxa"/>
                  <w:vAlign w:val="center"/>
                </w:tcPr>
                <w:p w:rsidR="00BF4F21" w:rsidRPr="00B95BE3" w:rsidRDefault="00BF4F21" w:rsidP="00355E5D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95B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BF4F21" w:rsidRPr="0095191B" w:rsidTr="00BF4F21">
              <w:trPr>
                <w:trHeight w:val="320"/>
              </w:trPr>
              <w:tc>
                <w:tcPr>
                  <w:tcW w:w="730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1</w:t>
                  </w:r>
                </w:p>
              </w:tc>
              <w:tc>
                <w:tcPr>
                  <w:tcW w:w="4293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proofErr w:type="gramStart"/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 xml:space="preserve">Общекультурные  и  </w:t>
                  </w:r>
                  <w:proofErr w:type="spellStart"/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общетрудовые</w:t>
                  </w:r>
                  <w:proofErr w:type="spellEnd"/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 xml:space="preserve">  компетенции  (знания,  умения  и </w:t>
                  </w:r>
                  <w:proofErr w:type="gramEnd"/>
                </w:p>
                <w:p w:rsidR="00BF4F21" w:rsidRPr="00B95BE3" w:rsidRDefault="00BF4F21" w:rsidP="00355E5D">
                  <w:pPr>
                    <w:suppressAutoHyphens/>
                    <w:snapToGrid w:val="0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способы деятельности). Основы культуры труда, самообслуживания.</w:t>
                  </w:r>
                </w:p>
              </w:tc>
              <w:tc>
                <w:tcPr>
                  <w:tcW w:w="1276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F4F21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13ч</w:t>
                  </w:r>
                </w:p>
              </w:tc>
            </w:tr>
            <w:tr w:rsidR="00BF4F21" w:rsidRPr="0095191B" w:rsidTr="00BF4F21">
              <w:trPr>
                <w:trHeight w:val="320"/>
              </w:trPr>
              <w:tc>
                <w:tcPr>
                  <w:tcW w:w="730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4293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Технология  ручной  обработки  материалов. Элементы  графической грамоты.</w:t>
                  </w:r>
                </w:p>
              </w:tc>
              <w:tc>
                <w:tcPr>
                  <w:tcW w:w="1276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15ч</w:t>
                  </w:r>
                </w:p>
              </w:tc>
            </w:tr>
            <w:tr w:rsidR="00BF4F21" w:rsidRPr="0095191B" w:rsidTr="00BF4F21">
              <w:trPr>
                <w:trHeight w:val="320"/>
              </w:trPr>
              <w:tc>
                <w:tcPr>
                  <w:tcW w:w="730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4293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 w:rsidRPr="00C5237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Конструирование и моделирование</w:t>
                  </w:r>
                </w:p>
              </w:tc>
              <w:tc>
                <w:tcPr>
                  <w:tcW w:w="1276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4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ч</w:t>
                  </w:r>
                </w:p>
              </w:tc>
            </w:tr>
            <w:tr w:rsidR="00BF4F21" w:rsidRPr="0095191B" w:rsidTr="00BF4F21">
              <w:trPr>
                <w:trHeight w:val="838"/>
              </w:trPr>
              <w:tc>
                <w:tcPr>
                  <w:tcW w:w="730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4293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Практика работы на компьютере.</w:t>
                  </w:r>
                </w:p>
              </w:tc>
              <w:tc>
                <w:tcPr>
                  <w:tcW w:w="1276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2ч</w:t>
                  </w:r>
                </w:p>
              </w:tc>
            </w:tr>
            <w:tr w:rsidR="00BF4F21" w:rsidRPr="0095191B" w:rsidTr="00BF4F21">
              <w:trPr>
                <w:trHeight w:val="320"/>
              </w:trPr>
              <w:tc>
                <w:tcPr>
                  <w:tcW w:w="730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4293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before="60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34</w:t>
                  </w:r>
                </w:p>
              </w:tc>
            </w:tr>
          </w:tbl>
          <w:p w:rsidR="00B45FFA" w:rsidRDefault="00B45F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5FFA" w:rsidRDefault="00B45FFA"/>
    <w:p w:rsidR="00B45FFA" w:rsidRDefault="00B45FFA" w:rsidP="00B45FF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</w:p>
    <w:tbl>
      <w:tblPr>
        <w:tblStyle w:val="a4"/>
        <w:tblW w:w="0" w:type="auto"/>
        <w:tblInd w:w="-601" w:type="dxa"/>
        <w:tblLook w:val="04A0"/>
      </w:tblPr>
      <w:tblGrid>
        <w:gridCol w:w="2836"/>
        <w:gridCol w:w="7336"/>
      </w:tblGrid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FA" w:rsidRDefault="00B45F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Технология, 4 класс</w:t>
            </w: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73" w:rsidRPr="00B45FFA" w:rsidRDefault="00C52373" w:rsidP="00C52373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5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программа по технологии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  <w:r w:rsidRPr="00B45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45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5A2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B45FFA" w:rsidRPr="0095191B" w:rsidRDefault="00C52373" w:rsidP="00C523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УМК «Школа России», </w:t>
            </w:r>
            <w:proofErr w:type="spellStart"/>
            <w:r w:rsidRPr="00B45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Е.А.Л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утцева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Т.П.Зуева. Технология. 4</w:t>
            </w:r>
            <w:r w:rsidRPr="00B45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класс. 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чебник для общеобразовательных</w:t>
            </w:r>
            <w:r w:rsidRPr="00B45F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учреждений. – М.: Просвещение, 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DE9" w:rsidRDefault="008F3DE9" w:rsidP="008F3DE9">
            <w:pPr>
              <w:pStyle w:val="Style4"/>
              <w:widowControl/>
              <w:spacing w:line="240" w:lineRule="auto"/>
              <w:ind w:left="307" w:firstLine="0"/>
              <w:rPr>
                <w:rFonts w:ascii="Times New Roman" w:hAnsi="Times New Roman" w:cs="Times New Roman"/>
              </w:rPr>
            </w:pPr>
            <w:r>
              <w:rPr>
                <w:rStyle w:val="FontStyle20"/>
                <w:bCs/>
              </w:rPr>
              <w:t xml:space="preserve">Цель </w:t>
            </w:r>
            <w:r w:rsidRPr="008F3DE9">
              <w:rPr>
                <w:rStyle w:val="FontStyle21"/>
                <w:sz w:val="22"/>
              </w:rPr>
              <w:t xml:space="preserve">изучения курса технологии </w:t>
            </w:r>
            <w:r>
              <w:rPr>
                <w:rStyle w:val="FontStyle21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приобретения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      </w:r>
          </w:p>
          <w:p w:rsidR="008F3DE9" w:rsidRDefault="008F3DE9" w:rsidP="008F3DE9">
            <w:pPr>
              <w:pStyle w:val="Style4"/>
              <w:widowControl/>
              <w:spacing w:line="240" w:lineRule="auto"/>
              <w:ind w:left="307" w:firstLine="0"/>
              <w:rPr>
                <w:rFonts w:ascii="Times New Roman" w:hAnsi="Times New Roman" w:cs="Times New Roman"/>
              </w:rPr>
            </w:pPr>
          </w:p>
          <w:p w:rsidR="008F3DE9" w:rsidRDefault="008F3DE9" w:rsidP="008F3DE9">
            <w:pPr>
              <w:pStyle w:val="Style4"/>
              <w:widowControl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Style w:val="FontStyle20"/>
                <w:bCs/>
              </w:rPr>
              <w:t>Задачи: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формирование целостной картины мира материальной и духовной культуры как продукта творческой предметно-</w:t>
            </w:r>
            <w:r>
              <w:rPr>
                <w:rFonts w:ascii="Times New Roman" w:hAnsi="Times New Roman" w:cs="Times New Roman"/>
                <w:bCs/>
              </w:rPr>
              <w:lastRenderedPageBreak/>
              <w:t>преобразующей деятельности человека;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формирование первоначальных конструкторско-технологических знаний и умений;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знаково-символического и пространственного мышления, творческого и репродуктивного воображения; творческого мышления;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регулятивной структуры деятельности, включающей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планирование (умение составлять план действий и применять его для решения практических задач), прогнозирование, контроль, коррекцию и оценку;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внутреннего плана деятельности на основе поэтапной отработки предметно-преобразовательных действий;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коммуникативной компетентности младших школьников на основе организации совместной продуктивной деятельности;</w:t>
            </w:r>
          </w:p>
          <w:p w:rsidR="008F3DE9" w:rsidRDefault="008F3DE9" w:rsidP="008F3DE9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миром профессий, их социальным значением, историей возникновения и развития;</w:t>
            </w:r>
          </w:p>
          <w:p w:rsidR="00B45FFA" w:rsidRPr="008F3DE9" w:rsidRDefault="008F3DE9" w:rsidP="0095191B">
            <w:pPr>
              <w:pStyle w:val="Style4"/>
              <w:widowControl/>
              <w:numPr>
                <w:ilvl w:val="0"/>
                <w:numId w:val="28"/>
              </w:numPr>
              <w:spacing w:line="240" w:lineRule="auto"/>
            </w:pPr>
            <w:proofErr w:type="gramStart"/>
            <w:r>
              <w:rPr>
                <w:rFonts w:ascii="Times New Roman" w:hAnsi="Times New Roman" w:cs="Times New Roman"/>
              </w:rPr>
      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      </w:r>
            <w:proofErr w:type="gramEnd"/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FA" w:rsidRPr="0095191B" w:rsidRDefault="0095191B" w:rsidP="0095191B">
            <w:pPr>
              <w:rPr>
                <w:rFonts w:ascii="Times New Roman" w:hAnsi="Times New Roman"/>
                <w:sz w:val="24"/>
                <w:szCs w:val="24"/>
              </w:rPr>
            </w:pPr>
            <w:r w:rsidRPr="00465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изучение предмета «Технология» в </w:t>
            </w:r>
            <w:r w:rsidRPr="009519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658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предусмотрено  34 ч (1 ч в неделю).</w:t>
            </w: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Личностными результатами</w:t>
            </w: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изучения курса  «Технология» в 4-м классе является  формирование следующих умений: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  оценивать  жизненные  ситуации  (поступки,  явления,   события)  с  точки  зрения  собственных ощущений  (явления,  события), соотносить  их   с  общепринятыми  нормами  и   ценностями;  оценивать (поступки) в предложенных ситуациях,  отмечать конкретные поступки, которые можно характеризовать как  хорошие или   плохие; </w:t>
            </w:r>
            <w:proofErr w:type="gramEnd"/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описывать  свои   чувства  и  ощущения  от  созерцаемых  произведений  искусства, изделий  декоративно-прикладного  характера, уважительно относиться к результатам труда мастеров;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 принимать  другие  мнения  и   высказывания,  уважительно относиться к ним;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 опираясь  на   освоенные  изобразительные   и  конструкторско-технологические знания  и  умения, делать выбор  способов  реализации  предложенного или  собственного замысла.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Средством достижения  этих   результатов  служат  учебный  мат</w:t>
            </w:r>
            <w:proofErr w:type="gramStart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е-</w:t>
            </w:r>
            <w:proofErr w:type="gramEnd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риал  и  задания  учебника,  нацеленные  на  2-ю  линию развития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– умение  определять  своё  отношение к  миру, событиям, поступкам людей.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A369B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Метапредметными</w:t>
            </w:r>
            <w:proofErr w:type="spellEnd"/>
            <w:r w:rsidRPr="002A369B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результатами  изучения  курса «Технология»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  4-м  классе  является  формирование  следующих  универсальных  учебных действий.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Регулятивные УУД: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 самостоятельно  формулировать  цель   урока  после   предварительного обсуждения;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уметь   с  помощью учителя  анализировать  предложенное задание,  отделять известное и  неизвестное;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уметь   совместно  с  учителем выявлять  и  формулировать  учебную  проблему;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под   контролем  учителя  выполнять  пробные  поисковые  действия  (упражнения)  для   выявления   оптимального  решения  проблемы (задачи);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выполнять  задание  по  составленному  под  контролем  учителя плану, сверять свои  действия с ним;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 осуществлять  текущий   в   точности  выполнения   технологических  операций  (с  помощью  простых  и  сложных  по  конфигурации   шаблонов,  чертёжных   инструментов)  итоговый контроль  общего    качества  выполненного  изделия,  задания;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проверять  модели  в  действии,  вносить  необходимые  конструктивные  доработки.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Средством   формирования    этих    действий   служит   соблюдение  технологии продуктивной художественно-творческой деятельности;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в  диалоге с  учителем учиться  вырабатывать  критерии  оценки и  определять степень успешности выполнения  своей  работы и  работы  всех, исходя из  имеющихся критериев.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Средством  формирования    этих    действий  служит  соблюдение технологии оценки учебных успехов.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Познавательные УУД: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искать и  отбирать необходимые для решения  учебной задачи источники  информации  в  учебнике  (текст,  иллюстрация,  схема, чертёж,  инструкционная  карта),  энциклопедиях,  справочниках, Интернете;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добывать новые знания  в  процессе наблюдений, рассуждений и  обсуждений  материалов  учебника,  выполнения  пробных  поисковых упражнений;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перерабатывать полученную информацию: сравнивать  и  классифицировать  факты   и   явления;   определять  причинно- следственные связи изучаемых явлений, событий;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делать выводы на  основе  обобщения полученных  знаний;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преобразовывать  информацию:  представлять  информацию  в виде  текста, таблицы, схемы (в  информационных проектах).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Средством формирования  этих   действий  служат  учебный  материал  и  задания  учебника,  нацеленные  на  1-ю  линию развития  – чувствовать значение предметов материального мира.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Коммуникативные УУД: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донести  свою   позицию  до  других:  оформлять  свои   мысли  в устной  и  письменной  речи    с  учётом  своих    учебных  </w:t>
            </w: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  жизненных речевых ситуаций;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донести  свою   позицию  до  других:  высказывать  свою   точку зрения и  пытаться её обосновать, приводя аргументы;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слушать  других,  пытаться  принимать  другую  точку  зрения, быть  готовым изменить свою  точку зрения.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Средством  формирования    этих    действий  служит  соблюдение технологии  проблемного  диалога  (побуждающий  и   подводящий диалог);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уметь   сотрудничать,  выполняя  различные  роли   в  группе,  в совместном решении  проблемы (задачи);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–  уважительно относиться к  позиции </w:t>
            </w:r>
            <w:proofErr w:type="gramStart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другого</w:t>
            </w:r>
            <w:proofErr w:type="gramEnd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, пытаться договариваться.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Средством  формирования   этих   действий  служит  организация работы в малых группах.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Предметные.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1. Общекультурные и </w:t>
            </w:r>
            <w:proofErr w:type="spellStart"/>
            <w:r w:rsidRPr="002A369B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общетрудовые</w:t>
            </w:r>
            <w:proofErr w:type="spellEnd"/>
            <w:r w:rsidRPr="002A369B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компетенции. Основы культуры труда, самообслуживание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Учащийся будет иметь представление: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1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1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об  основных  правилах  дизайна  и  их  учете  при  конструировании  изделий  (единство формы, функции и декора; стилевая гармония);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1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 правилах безопасного пользования бытовыми приборами.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организовывать  и  выполнять  свою  художественно-практическую  деятельность  в соответствии с собственным замыслом;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3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использовать  знания  и  умения,  приобретенные  в  ходе  изучения  технологии,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изобразительного  искусства  и  других  учебных  предметов,  в  </w:t>
            </w:r>
            <w:proofErr w:type="gramStart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собственной</w:t>
            </w:r>
            <w:proofErr w:type="gramEnd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 творческой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деятельности;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5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бережно относиться и защищать природу и материальный мир;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5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безопасно  пользоваться  бытовыми  приборами  (розетками,  электрочайником, </w:t>
            </w:r>
            <w:proofErr w:type="gramEnd"/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компьютером);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 выполнять простой ремонт одежды (пришивать пуговицы, сшивать разрывы по шву).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2.  Технология ручной обработки материалов. Основы графической грамоты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Знать: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6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названия  и  свойства  наиболее  распространенных  искусственных  и  синтетических материалов (бумаги, металлов, тканей);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6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последовательность чтения и выполнения разметки разверток с помощью чертежных  инструментов;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6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основные линии чертежа (осевая и центровая);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6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правила безопасной работы канцелярским ножом;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6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петельную строчку, ее варианты, их назначение;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6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названия  нескольких  видов  информационных  технологий  и  соответствующих способов передачи информации (из реального окружения учащихся).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Иметь представление: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 дизайне, его месте и роли в современной проектной деятельности;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об основных условиях дизайна – единстве пользы, удобства и красоты;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 композиции изделий декоративно-прикладного характера на плоскости и в объеме;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традициях</w:t>
            </w:r>
            <w:proofErr w:type="gramEnd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декоративно-прикладного искусства в создании изделий;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стилизации природных форм в технике, архитектуре и др.;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2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художественных техниках (в рамках </w:t>
            </w:r>
            <w:proofErr w:type="gramStart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изученного</w:t>
            </w:r>
            <w:proofErr w:type="gramEnd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).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 самостоятельно: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читать простейший чертеж (эскиз) разверток;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выполнять разметку разверток с помощью чертежных инструментов;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подбирать  и  обосновывать  наиболее  рациональные  технологические  приемы изготовления изделий;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выполнять рицовку;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0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оформлять изделия и соединять детали петельной строчкой и ее вариантами;   находить  и  использовать  дополнительную  информацию  из  различных  источников  (в том числе из сети Интернет).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A369B" w:rsidRPr="002A369B" w:rsidRDefault="002A369B" w:rsidP="008F3DE9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3.  Конструирование и моделирование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Знать: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простейшие способы достижения прочности конструкций.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конструировать  и  моделировать  изделия  из  разных  материалов  по  заданным декоративно-художественным условиям;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изменять конструкцию изделия по заданным условиям;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4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выбирать способ соединения и соединительный материал в зависимости от требований конструкции.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4.  Использование компьютерных технологий (практика работы на компьютере)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Иметь представление: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7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об использовании компьютеров в различных сферах жизни и деятельности человека.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Знать: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7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названия и основное назначение частей компьютера (с которыми работали на уроках). </w:t>
            </w:r>
          </w:p>
          <w:p w:rsidR="002A369B" w:rsidRPr="002A369B" w:rsidRDefault="002A369B" w:rsidP="002A369B">
            <w:pPr>
              <w:keepNext/>
              <w:keepLines/>
              <w:widowControl w:val="0"/>
              <w:tabs>
                <w:tab w:val="left" w:pos="6837"/>
              </w:tabs>
              <w:ind w:right="-1" w:firstLine="709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 с помощью учителя: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7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создавать небольшие текс ты и печатные публикации с  использованием изображений на экране компьютера;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7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оформлять текс т (выбор шрифта, его размера и цвета, выравнивание абзаца);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7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работать с доступной информацией; </w:t>
            </w:r>
          </w:p>
          <w:p w:rsidR="002A369B" w:rsidRPr="002A369B" w:rsidRDefault="002A369B" w:rsidP="00623A56">
            <w:pPr>
              <w:keepNext/>
              <w:keepLines/>
              <w:widowControl w:val="0"/>
              <w:numPr>
                <w:ilvl w:val="0"/>
                <w:numId w:val="27"/>
              </w:numPr>
              <w:tabs>
                <w:tab w:val="left" w:pos="6837"/>
              </w:tabs>
              <w:ind w:left="0" w:right="-1"/>
              <w:outlineLvl w:val="1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работать в программах </w:t>
            </w:r>
            <w:proofErr w:type="spellStart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Word</w:t>
            </w:r>
            <w:proofErr w:type="spellEnd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Power</w:t>
            </w:r>
            <w:proofErr w:type="spellEnd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Point</w:t>
            </w:r>
            <w:proofErr w:type="spellEnd"/>
            <w:r w:rsidRPr="002A369B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B45FFA" w:rsidRPr="0095191B" w:rsidRDefault="00B45FFA" w:rsidP="009519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FFA" w:rsidTr="00C52373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FA" w:rsidRDefault="00B45F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Перечисление основных разделов дисциплины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указанием количества часов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Ind w:w="3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58"/>
              <w:gridCol w:w="4678"/>
              <w:gridCol w:w="1134"/>
            </w:tblGrid>
            <w:tr w:rsidR="00BF4F21" w:rsidRPr="00B45FFA" w:rsidTr="00BF4F21">
              <w:trPr>
                <w:trHeight w:val="561"/>
              </w:trPr>
              <w:tc>
                <w:tcPr>
                  <w:tcW w:w="425" w:type="dxa"/>
                  <w:vAlign w:val="center"/>
                </w:tcPr>
                <w:p w:rsidR="00BF4F21" w:rsidRPr="00B95BE3" w:rsidRDefault="00BF4F2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95B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4678" w:type="dxa"/>
                  <w:vAlign w:val="center"/>
                </w:tcPr>
                <w:p w:rsidR="00BF4F21" w:rsidRPr="00B95BE3" w:rsidRDefault="00BF4F2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95B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134" w:type="dxa"/>
                  <w:vAlign w:val="center"/>
                </w:tcPr>
                <w:p w:rsidR="00BF4F21" w:rsidRPr="00B95BE3" w:rsidRDefault="00BF4F21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95BE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BF4F21" w:rsidRPr="00B45FFA" w:rsidTr="00BF4F21">
              <w:trPr>
                <w:trHeight w:val="280"/>
              </w:trPr>
              <w:tc>
                <w:tcPr>
                  <w:tcW w:w="425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lastRenderedPageBreak/>
                    <w:t>1</w:t>
                  </w:r>
                </w:p>
              </w:tc>
              <w:tc>
                <w:tcPr>
                  <w:tcW w:w="4678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proofErr w:type="gramStart"/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 xml:space="preserve">Общекультурные  и  </w:t>
                  </w:r>
                  <w:proofErr w:type="spellStart"/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общетрудовые</w:t>
                  </w:r>
                  <w:proofErr w:type="spellEnd"/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 xml:space="preserve">  компетенции  (знания,  умения  и </w:t>
                  </w:r>
                  <w:proofErr w:type="gramEnd"/>
                </w:p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способы деятельности). Основы культуры труда, самообслуживания.</w:t>
                  </w:r>
                </w:p>
              </w:tc>
              <w:tc>
                <w:tcPr>
                  <w:tcW w:w="1134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6</w:t>
                  </w:r>
                  <w:r w:rsidRPr="00BF4F21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ч</w:t>
                  </w:r>
                </w:p>
              </w:tc>
            </w:tr>
            <w:tr w:rsidR="00BF4F21" w:rsidRPr="00B45FFA" w:rsidTr="00BF4F21">
              <w:trPr>
                <w:trHeight w:val="280"/>
              </w:trPr>
              <w:tc>
                <w:tcPr>
                  <w:tcW w:w="425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4678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Технология  ручной  обработки  материалов. Элементы  графической грамоты.</w:t>
                  </w:r>
                </w:p>
              </w:tc>
              <w:tc>
                <w:tcPr>
                  <w:tcW w:w="1134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17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ч</w:t>
                  </w:r>
                </w:p>
              </w:tc>
            </w:tr>
            <w:tr w:rsidR="00BF4F21" w:rsidRPr="00B45FFA" w:rsidTr="00BF4F21">
              <w:trPr>
                <w:trHeight w:val="280"/>
              </w:trPr>
              <w:tc>
                <w:tcPr>
                  <w:tcW w:w="425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4678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 w:rsidRPr="00C5237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Конструирование и моделирование</w:t>
                  </w:r>
                </w:p>
              </w:tc>
              <w:tc>
                <w:tcPr>
                  <w:tcW w:w="1134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8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ч</w:t>
                  </w:r>
                </w:p>
              </w:tc>
            </w:tr>
            <w:tr w:rsidR="00BF4F21" w:rsidRPr="00B45FFA" w:rsidTr="00BF4F21">
              <w:trPr>
                <w:trHeight w:val="359"/>
              </w:trPr>
              <w:tc>
                <w:tcPr>
                  <w:tcW w:w="425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4</w:t>
                  </w:r>
                </w:p>
              </w:tc>
              <w:tc>
                <w:tcPr>
                  <w:tcW w:w="4678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Практика работы на компьютере.</w:t>
                  </w:r>
                </w:p>
              </w:tc>
              <w:tc>
                <w:tcPr>
                  <w:tcW w:w="1134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3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ч</w:t>
                  </w:r>
                </w:p>
              </w:tc>
            </w:tr>
            <w:tr w:rsidR="00BF4F21" w:rsidRPr="00B45FFA" w:rsidTr="00BF4F21">
              <w:trPr>
                <w:trHeight w:val="359"/>
              </w:trPr>
              <w:tc>
                <w:tcPr>
                  <w:tcW w:w="425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4678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before="60"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B95BE3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Итого</w:t>
                  </w:r>
                </w:p>
              </w:tc>
              <w:tc>
                <w:tcPr>
                  <w:tcW w:w="1134" w:type="dxa"/>
                </w:tcPr>
                <w:p w:rsidR="00BF4F21" w:rsidRPr="00B95BE3" w:rsidRDefault="00BF4F21" w:rsidP="00355E5D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34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ч</w:t>
                  </w:r>
                </w:p>
              </w:tc>
            </w:tr>
          </w:tbl>
          <w:p w:rsidR="00B45FFA" w:rsidRDefault="00B45F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5FFA" w:rsidRDefault="00B45FFA"/>
    <w:p w:rsidR="00B45FFA" w:rsidRDefault="00B45FFA"/>
    <w:p w:rsidR="00B45FFA" w:rsidRDefault="00B45FFA"/>
    <w:p w:rsidR="000D75EC" w:rsidRDefault="000D75EC"/>
    <w:p w:rsidR="0095191B" w:rsidRDefault="0095191B"/>
    <w:sectPr w:rsidR="0095191B" w:rsidSect="008A0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80" w:hanging="360"/>
      </w:pPr>
      <w:rPr>
        <w:rFonts w:ascii="Wingdings" w:hAnsi="Wingdings" w:cs="Wingdings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24"/>
        <w:szCs w:val="24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cs="Wingdings"/>
        <w:sz w:val="24"/>
        <w:szCs w:val="24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cs="Wingdings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5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6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7">
    <w:nsid w:val="00000013"/>
    <w:multiLevelType w:val="singleLevel"/>
    <w:tmpl w:val="00000013"/>
    <w:name w:val="WW8Num19"/>
    <w:lvl w:ilvl="0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cs="Wingdings"/>
        <w:sz w:val="24"/>
        <w:szCs w:val="24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24"/>
        <w:szCs w:val="24"/>
      </w:rPr>
    </w:lvl>
  </w:abstractNum>
  <w:abstractNum w:abstractNumId="19">
    <w:nsid w:val="00000015"/>
    <w:multiLevelType w:val="singleLevel"/>
    <w:tmpl w:val="00000015"/>
    <w:name w:val="WW8Num2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20">
    <w:nsid w:val="00000016"/>
    <w:multiLevelType w:val="singleLevel"/>
    <w:tmpl w:val="00000016"/>
    <w:name w:val="WW8Num22"/>
    <w:lvl w:ilvl="0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cs="Wingdings"/>
        <w:sz w:val="24"/>
        <w:szCs w:val="24"/>
      </w:rPr>
    </w:lvl>
  </w:abstractNum>
  <w:abstractNum w:abstractNumId="21">
    <w:nsid w:val="00000017"/>
    <w:multiLevelType w:val="singleLevel"/>
    <w:tmpl w:val="00000017"/>
    <w:name w:val="WW8Num2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4"/>
        <w:szCs w:val="24"/>
      </w:rPr>
    </w:lvl>
  </w:abstractNum>
  <w:abstractNum w:abstractNumId="22">
    <w:nsid w:val="00000018"/>
    <w:multiLevelType w:val="singleLevel"/>
    <w:tmpl w:val="00000018"/>
    <w:name w:val="WW8Num2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23">
    <w:nsid w:val="00000019"/>
    <w:multiLevelType w:val="singleLevel"/>
    <w:tmpl w:val="00000019"/>
    <w:name w:val="WW8Num2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24">
    <w:nsid w:val="0000001A"/>
    <w:multiLevelType w:val="singleLevel"/>
    <w:tmpl w:val="0000001A"/>
    <w:name w:val="WW8Num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25">
    <w:nsid w:val="0000001B"/>
    <w:multiLevelType w:val="single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26">
    <w:nsid w:val="2D23567D"/>
    <w:multiLevelType w:val="hybridMultilevel"/>
    <w:tmpl w:val="89282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"/>
  </w:num>
  <w:num w:numId="3">
    <w:abstractNumId w:val="2"/>
  </w:num>
  <w:num w:numId="4">
    <w:abstractNumId w:val="15"/>
  </w:num>
  <w:num w:numId="5">
    <w:abstractNumId w:val="21"/>
  </w:num>
  <w:num w:numId="6">
    <w:abstractNumId w:val="22"/>
  </w:num>
  <w:num w:numId="7">
    <w:abstractNumId w:val="24"/>
  </w:num>
  <w:num w:numId="8">
    <w:abstractNumId w:val="0"/>
  </w:num>
  <w:num w:numId="9">
    <w:abstractNumId w:val="4"/>
  </w:num>
  <w:num w:numId="10">
    <w:abstractNumId w:val="6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4"/>
  </w:num>
  <w:num w:numId="16">
    <w:abstractNumId w:val="16"/>
  </w:num>
  <w:num w:numId="17">
    <w:abstractNumId w:val="18"/>
  </w:num>
  <w:num w:numId="18">
    <w:abstractNumId w:val="23"/>
  </w:num>
  <w:num w:numId="19">
    <w:abstractNumId w:val="25"/>
  </w:num>
  <w:num w:numId="20">
    <w:abstractNumId w:val="3"/>
  </w:num>
  <w:num w:numId="21">
    <w:abstractNumId w:val="5"/>
  </w:num>
  <w:num w:numId="22">
    <w:abstractNumId w:val="7"/>
  </w:num>
  <w:num w:numId="23">
    <w:abstractNumId w:val="12"/>
  </w:num>
  <w:num w:numId="24">
    <w:abstractNumId w:val="13"/>
  </w:num>
  <w:num w:numId="25">
    <w:abstractNumId w:val="17"/>
  </w:num>
  <w:num w:numId="26">
    <w:abstractNumId w:val="19"/>
  </w:num>
  <w:num w:numId="27">
    <w:abstractNumId w:val="20"/>
  </w:num>
  <w:num w:numId="28">
    <w:abstractNumId w:val="26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559"/>
    <w:rsid w:val="00081559"/>
    <w:rsid w:val="000B2866"/>
    <w:rsid w:val="000D75EC"/>
    <w:rsid w:val="002A369B"/>
    <w:rsid w:val="003C2F88"/>
    <w:rsid w:val="004658A9"/>
    <w:rsid w:val="00623A56"/>
    <w:rsid w:val="00836E28"/>
    <w:rsid w:val="008A0202"/>
    <w:rsid w:val="008F3DE9"/>
    <w:rsid w:val="0095191B"/>
    <w:rsid w:val="009F0C34"/>
    <w:rsid w:val="009F7D7B"/>
    <w:rsid w:val="00B45FFA"/>
    <w:rsid w:val="00B95BE3"/>
    <w:rsid w:val="00BF4F21"/>
    <w:rsid w:val="00C52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F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FFA"/>
    <w:pPr>
      <w:ind w:left="720"/>
      <w:contextualSpacing/>
    </w:pPr>
  </w:style>
  <w:style w:type="table" w:styleId="a4">
    <w:name w:val="Table Grid"/>
    <w:basedOn w:val="a1"/>
    <w:uiPriority w:val="59"/>
    <w:rsid w:val="00B45F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D75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9519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rsid w:val="008F3DE9"/>
    <w:rPr>
      <w:rFonts w:ascii="Times New Roman" w:hAnsi="Times New Roman" w:cs="Times New Roman"/>
      <w:b/>
      <w:sz w:val="20"/>
    </w:rPr>
  </w:style>
  <w:style w:type="character" w:customStyle="1" w:styleId="FontStyle21">
    <w:name w:val="Font Style21"/>
    <w:rsid w:val="008F3DE9"/>
    <w:rPr>
      <w:rFonts w:ascii="Times New Roman" w:hAnsi="Times New Roman" w:cs="Times New Roman"/>
      <w:sz w:val="20"/>
    </w:rPr>
  </w:style>
  <w:style w:type="paragraph" w:customStyle="1" w:styleId="Style4">
    <w:name w:val="Style4"/>
    <w:basedOn w:val="a"/>
    <w:rsid w:val="008F3DE9"/>
    <w:pPr>
      <w:widowControl w:val="0"/>
      <w:suppressAutoHyphens/>
      <w:autoSpaceDE w:val="0"/>
      <w:spacing w:after="0" w:line="202" w:lineRule="exact"/>
      <w:ind w:firstLine="298"/>
      <w:jc w:val="both"/>
    </w:pPr>
    <w:rPr>
      <w:rFonts w:ascii="Arial" w:hAnsi="Arial" w:cs="Arial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F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FFA"/>
    <w:pPr>
      <w:ind w:left="720"/>
      <w:contextualSpacing/>
    </w:pPr>
  </w:style>
  <w:style w:type="table" w:styleId="a4">
    <w:name w:val="Table Grid"/>
    <w:basedOn w:val="a1"/>
    <w:uiPriority w:val="59"/>
    <w:rsid w:val="00B45FF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0D75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951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18</Pages>
  <Words>5469</Words>
  <Characters>31175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Romanyuk</dc:creator>
  <cp:lastModifiedBy>Lenovo</cp:lastModifiedBy>
  <cp:revision>3</cp:revision>
  <dcterms:created xsi:type="dcterms:W3CDTF">2020-01-25T04:59:00Z</dcterms:created>
  <dcterms:modified xsi:type="dcterms:W3CDTF">2020-01-25T12:49:00Z</dcterms:modified>
</cp:coreProperties>
</file>